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BC11" w14:textId="77777777" w:rsidR="00BC472B" w:rsidRPr="00C44E75" w:rsidRDefault="00BC472B" w:rsidP="00B71A89">
      <w:pPr>
        <w:pStyle w:val="Zwykytekst"/>
        <w:spacing w:line="360" w:lineRule="auto"/>
        <w:jc w:val="center"/>
        <w:rPr>
          <w:rFonts w:ascii="Cambria" w:hAnsi="Cambria"/>
          <w:b/>
          <w:sz w:val="22"/>
          <w:szCs w:val="22"/>
          <w:lang w:val="pl-PL"/>
        </w:rPr>
      </w:pPr>
    </w:p>
    <w:p w14:paraId="701AC545" w14:textId="77777777" w:rsidR="00B71A89" w:rsidRPr="00C44E75" w:rsidRDefault="00A52B77" w:rsidP="00233AF2">
      <w:pPr>
        <w:pStyle w:val="Zwykytekst"/>
        <w:spacing w:line="360" w:lineRule="auto"/>
        <w:jc w:val="right"/>
        <w:rPr>
          <w:rFonts w:ascii="Cambria" w:hAnsi="Cambria"/>
          <w:b/>
          <w:sz w:val="22"/>
          <w:szCs w:val="22"/>
          <w:lang w:val="pl-PL"/>
        </w:rPr>
      </w:pPr>
      <w:r w:rsidRPr="00C44E75">
        <w:rPr>
          <w:rFonts w:ascii="Cambria" w:hAnsi="Cambria"/>
          <w:b/>
          <w:sz w:val="22"/>
          <w:szCs w:val="22"/>
          <w:lang w:val="pl-PL"/>
        </w:rPr>
        <w:t>Załącznik nr 1</w:t>
      </w:r>
      <w:r w:rsidR="00B9651A">
        <w:rPr>
          <w:rFonts w:ascii="Cambria" w:hAnsi="Cambria"/>
          <w:b/>
          <w:sz w:val="22"/>
          <w:szCs w:val="22"/>
          <w:lang w:val="pl-PL"/>
        </w:rPr>
        <w:t>0</w:t>
      </w:r>
      <w:r w:rsidRPr="00C44E75">
        <w:rPr>
          <w:rFonts w:ascii="Cambria" w:hAnsi="Cambria"/>
          <w:b/>
          <w:sz w:val="22"/>
          <w:szCs w:val="22"/>
          <w:lang w:val="pl-PL"/>
        </w:rPr>
        <w:t xml:space="preserve"> do</w:t>
      </w:r>
      <w:r w:rsidR="00B71A89" w:rsidRPr="00C44E75">
        <w:rPr>
          <w:rFonts w:ascii="Cambria" w:hAnsi="Cambria"/>
          <w:b/>
          <w:sz w:val="22"/>
          <w:szCs w:val="22"/>
          <w:lang w:val="pl-PL"/>
        </w:rPr>
        <w:t xml:space="preserve"> SWZ</w:t>
      </w:r>
    </w:p>
    <w:p w14:paraId="4E0ED3E3" w14:textId="77777777" w:rsidR="001A4ED7" w:rsidRPr="00C44E75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9E393FE" w14:textId="77777777" w:rsidR="001A4ED7" w:rsidRPr="00C44E75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1AB139AA" w14:textId="77777777" w:rsidR="00A43339" w:rsidRPr="00C44E75" w:rsidRDefault="001A4ED7" w:rsidP="001A4ED7">
      <w:pPr>
        <w:shd w:val="clear" w:color="auto" w:fill="FFFFFF"/>
        <w:spacing w:line="360" w:lineRule="auto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 xml:space="preserve"> (Nazwa i adres wykonawcy)</w:t>
      </w:r>
      <w:r w:rsidRPr="00C44E75">
        <w:rPr>
          <w:rFonts w:ascii="Cambria" w:hAnsi="Cambria"/>
          <w:sz w:val="22"/>
          <w:szCs w:val="22"/>
          <w:lang w:eastAsia="ar-SA"/>
        </w:rPr>
        <w:t xml:space="preserve">           </w:t>
      </w:r>
      <w:r w:rsidR="00A43339" w:rsidRPr="00C44E75">
        <w:rPr>
          <w:rFonts w:ascii="Cambria" w:hAnsi="Cambria"/>
          <w:sz w:val="22"/>
          <w:szCs w:val="22"/>
          <w:lang w:eastAsia="ar-SA"/>
        </w:rPr>
        <w:t xml:space="preserve">               </w:t>
      </w:r>
    </w:p>
    <w:p w14:paraId="1BFDDFB0" w14:textId="77777777" w:rsidR="001A4ED7" w:rsidRPr="00C44E75" w:rsidRDefault="00A43339" w:rsidP="00A4333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1A4ED7" w:rsidRPr="00C44E75">
        <w:rPr>
          <w:rFonts w:ascii="Cambria" w:hAnsi="Cambria"/>
          <w:sz w:val="22"/>
          <w:szCs w:val="22"/>
          <w:lang w:val="x-none" w:eastAsia="ar-SA"/>
        </w:rPr>
        <w:t>_________________________, dnia _____________ r.</w:t>
      </w:r>
    </w:p>
    <w:p w14:paraId="757B2DDD" w14:textId="77777777" w:rsidR="001A4ED7" w:rsidRPr="00C44E75" w:rsidRDefault="001A4ED7" w:rsidP="00652F0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</w:p>
    <w:p w14:paraId="119B69B4" w14:textId="77777777" w:rsidR="00A43339" w:rsidRPr="00C44E75" w:rsidRDefault="00A43339" w:rsidP="00233AF2">
      <w:pPr>
        <w:shd w:val="clear" w:color="auto" w:fill="FFFFFF"/>
        <w:spacing w:line="276" w:lineRule="auto"/>
        <w:jc w:val="both"/>
        <w:rPr>
          <w:rFonts w:ascii="Cambria" w:hAnsi="Cambria"/>
          <w:b/>
          <w:sz w:val="22"/>
          <w:szCs w:val="22"/>
          <w:lang w:val="x-none" w:eastAsia="ar-SA"/>
        </w:rPr>
      </w:pPr>
    </w:p>
    <w:p w14:paraId="1232DFF5" w14:textId="77777777" w:rsidR="00DC3F6E" w:rsidRPr="00C44E75" w:rsidRDefault="00261C25" w:rsidP="00D364B4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eastAsia="ar-SA"/>
        </w:rPr>
      </w:pPr>
      <w:r w:rsidRPr="00C44E75">
        <w:rPr>
          <w:rFonts w:ascii="Cambria" w:hAnsi="Cambria"/>
          <w:b/>
          <w:sz w:val="22"/>
          <w:szCs w:val="22"/>
          <w:lang w:val="x-none" w:eastAsia="ar-SA"/>
        </w:rPr>
        <w:t xml:space="preserve">WYKAZ </w:t>
      </w:r>
      <w:r w:rsidR="009578FD" w:rsidRPr="00C44E75">
        <w:rPr>
          <w:rFonts w:ascii="Cambria" w:hAnsi="Cambria"/>
          <w:b/>
          <w:sz w:val="22"/>
          <w:szCs w:val="22"/>
          <w:lang w:eastAsia="ar-SA"/>
        </w:rPr>
        <w:t xml:space="preserve">NARZĘDZI I URZĄDZEŃ TECHNICZNYCH </w:t>
      </w:r>
    </w:p>
    <w:p w14:paraId="44C66B02" w14:textId="77777777" w:rsidR="00261C25" w:rsidRPr="00C44E75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sz w:val="22"/>
          <w:szCs w:val="22"/>
          <w:lang w:val="x-none" w:eastAsia="ar-SA"/>
        </w:rPr>
      </w:pPr>
    </w:p>
    <w:p w14:paraId="0F3AE9C4" w14:textId="77777777" w:rsidR="00FD281F" w:rsidRDefault="001A4ED7" w:rsidP="00FD281F">
      <w:pPr>
        <w:shd w:val="clear" w:color="auto" w:fill="FFFFFF"/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 xml:space="preserve">W związku ze złożeniem oferty w postępowaniu o udzielenie zamówienia publicznego prowadzonym przez Zamawiającego – Nadleśnictwo </w:t>
      </w:r>
      <w:r w:rsidR="00DC5064" w:rsidRPr="00C44E75">
        <w:rPr>
          <w:rFonts w:ascii="Cambria" w:hAnsi="Cambria"/>
          <w:sz w:val="22"/>
          <w:szCs w:val="22"/>
          <w:lang w:eastAsia="ar-SA"/>
        </w:rPr>
        <w:t>Tychowo</w:t>
      </w:r>
      <w:r w:rsidR="00DC5064" w:rsidRPr="00C44E75">
        <w:rPr>
          <w:rFonts w:ascii="Cambria" w:hAnsi="Cambria"/>
          <w:sz w:val="22"/>
          <w:szCs w:val="22"/>
          <w:lang w:val="x-none" w:eastAsia="ar-SA"/>
        </w:rPr>
        <w:t xml:space="preserve"> </w:t>
      </w:r>
      <w:r w:rsidRPr="00C44E75">
        <w:rPr>
          <w:rFonts w:ascii="Cambria" w:hAnsi="Cambria"/>
          <w:sz w:val="22"/>
          <w:szCs w:val="22"/>
          <w:lang w:val="x-none" w:eastAsia="ar-SA"/>
        </w:rPr>
        <w:t xml:space="preserve">w trybie podstawowym (Wariant I) na </w:t>
      </w:r>
      <w:r w:rsidR="0073067D" w:rsidRPr="00C44E75">
        <w:rPr>
          <w:rFonts w:ascii="Cambria" w:hAnsi="Cambria"/>
          <w:sz w:val="22"/>
          <w:szCs w:val="22"/>
          <w:lang w:eastAsia="ar-SA"/>
        </w:rPr>
        <w:t xml:space="preserve">zadanie pn. </w:t>
      </w:r>
      <w:r w:rsidR="00FD281F" w:rsidRPr="00FD281F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</w:t>
      </w:r>
      <w:r w:rsidR="00FD281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FD281F" w:rsidRPr="00FD281F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  <w:r w:rsidR="00FD281F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325AB0F" w14:textId="693AC8EC" w:rsidR="0073067D" w:rsidRPr="00FD281F" w:rsidRDefault="001A4ED7" w:rsidP="00FD281F">
      <w:pPr>
        <w:shd w:val="clear" w:color="auto" w:fill="FFFFFF"/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>Ja niżej podpisany</w:t>
      </w:r>
      <w:r w:rsidR="00C44E75">
        <w:rPr>
          <w:rFonts w:ascii="Cambria" w:hAnsi="Cambria"/>
          <w:sz w:val="22"/>
          <w:szCs w:val="22"/>
          <w:lang w:eastAsia="ar-SA"/>
        </w:rPr>
        <w:t xml:space="preserve">:  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</w:t>
      </w:r>
      <w:r w:rsidR="00C44E75">
        <w:rPr>
          <w:rFonts w:ascii="Cambria" w:hAnsi="Cambria"/>
          <w:sz w:val="22"/>
          <w:szCs w:val="22"/>
          <w:lang w:eastAsia="ar-SA"/>
        </w:rPr>
        <w:t>________________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____________________________________</w:t>
      </w:r>
    </w:p>
    <w:p w14:paraId="47202050" w14:textId="77777777" w:rsidR="00E92624" w:rsidRPr="00C44E75" w:rsidRDefault="001A4ED7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>działając w imieniu i na rzecz</w:t>
      </w:r>
      <w:r w:rsidR="00C44E75">
        <w:rPr>
          <w:rFonts w:ascii="Cambria" w:hAnsi="Cambria"/>
          <w:sz w:val="22"/>
          <w:szCs w:val="22"/>
          <w:lang w:eastAsia="ar-SA"/>
        </w:rPr>
        <w:t xml:space="preserve">: 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______________________________________________________________________</w:t>
      </w:r>
    </w:p>
    <w:p w14:paraId="368469F1" w14:textId="77777777" w:rsidR="00725CC4" w:rsidRPr="00C44E75" w:rsidRDefault="0032618D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>oświadczam, że Wykonawca którego reprezentuję,</w:t>
      </w:r>
      <w:r w:rsidR="007679EC"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C978B0" w:rsidRPr="00C44E75">
        <w:rPr>
          <w:rFonts w:ascii="Cambria" w:hAnsi="Cambria"/>
          <w:sz w:val="22"/>
          <w:szCs w:val="22"/>
          <w:lang w:eastAsia="ar-SA"/>
        </w:rPr>
        <w:t>dysponuje</w:t>
      </w:r>
      <w:r w:rsidR="007679EC"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E1188A" w:rsidRPr="00C44E75">
        <w:rPr>
          <w:rFonts w:ascii="Cambria" w:hAnsi="Cambria"/>
          <w:sz w:val="22"/>
          <w:szCs w:val="22"/>
          <w:lang w:eastAsia="ar-SA"/>
        </w:rPr>
        <w:t>lub będzie dysponował:</w:t>
      </w:r>
    </w:p>
    <w:p w14:paraId="10E103F7" w14:textId="77777777" w:rsidR="0032618D" w:rsidRPr="00C44E75" w:rsidRDefault="0032618D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5790"/>
        <w:gridCol w:w="1246"/>
        <w:gridCol w:w="1831"/>
      </w:tblGrid>
      <w:tr w:rsidR="00B83709" w:rsidRPr="00C44E75" w14:paraId="4C6139E6" w14:textId="77777777" w:rsidTr="0021467E">
        <w:tc>
          <w:tcPr>
            <w:tcW w:w="489" w:type="dxa"/>
            <w:vAlign w:val="center"/>
          </w:tcPr>
          <w:p w14:paraId="2361E42A" w14:textId="77777777" w:rsidR="00B83709" w:rsidRPr="00C44E75" w:rsidRDefault="00B83709" w:rsidP="0021467E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790" w:type="dxa"/>
          </w:tcPr>
          <w:p w14:paraId="7D7AD308" w14:textId="77777777" w:rsidR="00B83709" w:rsidRPr="00C44E75" w:rsidRDefault="00B83709" w:rsidP="000F5CEA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Nazwa narzędzia </w:t>
            </w:r>
            <w:r w:rsidR="00703949" w:rsidRPr="00C44E75">
              <w:rPr>
                <w:rFonts w:ascii="Cambria" w:hAnsi="Cambria"/>
                <w:sz w:val="20"/>
                <w:szCs w:val="20"/>
                <w:lang w:eastAsia="ar-SA"/>
              </w:rPr>
              <w:t>lub urządzenia  (nazwa, rodzaj</w:t>
            </w:r>
            <w:r w:rsidR="00BA5F5B"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zgodnie z pkt </w:t>
            </w:r>
            <w:r w:rsidR="000F5CEA">
              <w:rPr>
                <w:rFonts w:ascii="Cambria" w:hAnsi="Cambria"/>
                <w:sz w:val="20"/>
                <w:szCs w:val="20"/>
                <w:lang w:eastAsia="ar-SA"/>
              </w:rPr>
              <w:t>6</w:t>
            </w:r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.1. </w:t>
            </w:r>
            <w:proofErr w:type="spellStart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>ppkt</w:t>
            </w:r>
            <w:proofErr w:type="spellEnd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4) </w:t>
            </w:r>
            <w:proofErr w:type="spellStart"/>
            <w:r w:rsidR="000F5CEA">
              <w:rPr>
                <w:rFonts w:ascii="Cambria" w:hAnsi="Cambria"/>
                <w:sz w:val="20"/>
                <w:szCs w:val="20"/>
                <w:lang w:eastAsia="ar-SA"/>
              </w:rPr>
              <w:t>lit.c</w:t>
            </w:r>
            <w:proofErr w:type="spellEnd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>)</w:t>
            </w: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SWZ)</w:t>
            </w:r>
          </w:p>
        </w:tc>
        <w:tc>
          <w:tcPr>
            <w:tcW w:w="1246" w:type="dxa"/>
            <w:vAlign w:val="center"/>
          </w:tcPr>
          <w:p w14:paraId="6BFEC773" w14:textId="77777777" w:rsidR="00B83709" w:rsidRPr="00C44E75" w:rsidRDefault="00B83709" w:rsidP="0021467E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831" w:type="dxa"/>
          </w:tcPr>
          <w:p w14:paraId="28367633" w14:textId="77777777" w:rsidR="00B83709" w:rsidRPr="00C44E75" w:rsidRDefault="00B83709" w:rsidP="002745C6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Podstawa dysponowania</w:t>
            </w:r>
            <w:r w:rsidR="005648A9" w:rsidRPr="00C44E75">
              <w:rPr>
                <w:rFonts w:ascii="Cambria" w:hAnsi="Cambria"/>
                <w:sz w:val="20"/>
                <w:szCs w:val="20"/>
                <w:lang w:eastAsia="ar-SA"/>
              </w:rPr>
              <w:t>*</w:t>
            </w:r>
          </w:p>
        </w:tc>
      </w:tr>
      <w:tr w:rsidR="00B83709" w:rsidRPr="00C44E75" w14:paraId="77EE31D6" w14:textId="77777777" w:rsidTr="006652E3">
        <w:tc>
          <w:tcPr>
            <w:tcW w:w="489" w:type="dxa"/>
          </w:tcPr>
          <w:p w14:paraId="48F70F4F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491332F9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00975C2B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49B78BB4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21774712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B83709" w:rsidRPr="00C44E75" w14:paraId="61850A93" w14:textId="77777777" w:rsidTr="006652E3">
        <w:tc>
          <w:tcPr>
            <w:tcW w:w="489" w:type="dxa"/>
          </w:tcPr>
          <w:p w14:paraId="07FAD6B5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3D0B89E3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7EB5A2C7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193299EA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454775F5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12AC775C" w14:textId="77777777" w:rsidTr="006652E3">
        <w:tc>
          <w:tcPr>
            <w:tcW w:w="489" w:type="dxa"/>
          </w:tcPr>
          <w:p w14:paraId="47F389AF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64F5E812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48D4F12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2C342D40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68B8C00C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6E5FB6BE" w14:textId="77777777" w:rsidTr="006652E3">
        <w:tc>
          <w:tcPr>
            <w:tcW w:w="489" w:type="dxa"/>
          </w:tcPr>
          <w:p w14:paraId="7D6BC69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2AAE2AE1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76AFD12D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51F8AA93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4BB4B3BA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633B2617" w14:textId="77777777" w:rsidTr="006652E3">
        <w:tc>
          <w:tcPr>
            <w:tcW w:w="489" w:type="dxa"/>
          </w:tcPr>
          <w:p w14:paraId="68F27E7F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39EBC87F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25777B5E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73C486B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5570CB7C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2FB0338E" w14:textId="77777777" w:rsidTr="006652E3">
        <w:tc>
          <w:tcPr>
            <w:tcW w:w="489" w:type="dxa"/>
          </w:tcPr>
          <w:p w14:paraId="6F313C9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4EEE267A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2146E40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37A67B8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08DD5FC8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</w:tbl>
    <w:p w14:paraId="15B69565" w14:textId="77777777" w:rsidR="00CF4806" w:rsidRPr="00C44E75" w:rsidRDefault="00CF480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188E101F" w14:textId="77777777" w:rsidR="00893C14" w:rsidRPr="00C44E75" w:rsidRDefault="005648A9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 xml:space="preserve">*Określić, czy 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wykonawca dysponuje sprzętem </w:t>
      </w:r>
      <w:r w:rsidR="00000FF0" w:rsidRPr="00C44E75">
        <w:rPr>
          <w:rFonts w:ascii="Cambria" w:hAnsi="Cambria"/>
          <w:sz w:val="22"/>
          <w:szCs w:val="22"/>
          <w:lang w:eastAsia="ar-SA"/>
        </w:rPr>
        <w:t xml:space="preserve">i urządzeniami 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bezpośrednio, czy </w:t>
      </w:r>
      <w:r w:rsidR="00613EE9" w:rsidRPr="00C44E75">
        <w:rPr>
          <w:rFonts w:ascii="Cambria" w:hAnsi="Cambria"/>
          <w:sz w:val="22"/>
          <w:szCs w:val="22"/>
          <w:lang w:eastAsia="ar-SA"/>
        </w:rPr>
        <w:t>korzysta z zasobów podmiotu udostepniającego</w:t>
      </w:r>
      <w:r w:rsidR="00000FF0" w:rsidRPr="00C44E75">
        <w:rPr>
          <w:rFonts w:ascii="Cambria" w:hAnsi="Cambria"/>
          <w:sz w:val="22"/>
          <w:szCs w:val="22"/>
          <w:lang w:eastAsia="ar-SA"/>
        </w:rPr>
        <w:t xml:space="preserve"> (dysponowanie pośrednie)</w:t>
      </w:r>
      <w:r w:rsidR="00613EE9" w:rsidRPr="00C44E75">
        <w:rPr>
          <w:rFonts w:ascii="Cambria" w:hAnsi="Cambria"/>
          <w:sz w:val="22"/>
          <w:szCs w:val="22"/>
          <w:lang w:eastAsia="ar-SA"/>
        </w:rPr>
        <w:t>.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 </w:t>
      </w:r>
    </w:p>
    <w:p w14:paraId="1D0D333B" w14:textId="77777777" w:rsidR="00D23017" w:rsidRPr="00C44E75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1E731A3B" w14:textId="77777777" w:rsidR="00886373" w:rsidRPr="00C44E75" w:rsidRDefault="00886373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40C1FAF6" w14:textId="77777777" w:rsidR="00886373" w:rsidRPr="00C44E75" w:rsidRDefault="00886373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CC58BAD" w14:textId="77777777" w:rsidR="001A4ED7" w:rsidRPr="00C44E75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>_________________________________</w:t>
      </w:r>
    </w:p>
    <w:p w14:paraId="718C63A8" w14:textId="77777777" w:rsidR="00231CF5" w:rsidRPr="00C44E75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18"/>
          <w:szCs w:val="18"/>
          <w:lang w:eastAsia="ar-SA"/>
        </w:rPr>
      </w:pPr>
      <w:r w:rsidRPr="00C44E75">
        <w:rPr>
          <w:rFonts w:ascii="Cambria" w:hAnsi="Cambria"/>
          <w:sz w:val="18"/>
          <w:szCs w:val="18"/>
          <w:lang w:eastAsia="ar-SA"/>
        </w:rPr>
        <w:t>(podpis)</w:t>
      </w:r>
    </w:p>
    <w:p w14:paraId="31D80EF5" w14:textId="77777777" w:rsidR="00C44E75" w:rsidRPr="00C44E75" w:rsidRDefault="00D23017" w:rsidP="00C44E75">
      <w:pPr>
        <w:spacing w:before="120" w:after="120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hAnsi="Cambria"/>
          <w:i/>
          <w:sz w:val="18"/>
          <w:szCs w:val="18"/>
          <w:lang w:val="x-none" w:eastAsia="ar-SA"/>
        </w:rPr>
        <w:tab/>
      </w:r>
      <w:r w:rsidR="00C44E75" w:rsidRPr="00C44E75">
        <w:rPr>
          <w:rFonts w:ascii="Cambria" w:eastAsiaTheme="minorHAnsi" w:hAnsi="Cambria" w:cs="Arial"/>
          <w:bCs/>
          <w:i/>
          <w:sz w:val="20"/>
          <w:szCs w:val="20"/>
        </w:rPr>
        <w:t>Dokument może być przekazany:</w:t>
      </w:r>
      <w:r w:rsidR="00C44E75"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48C28846" w14:textId="77777777" w:rsidR="00C44E75" w:rsidRPr="00C44E75" w:rsidRDefault="00C44E75" w:rsidP="00C44E75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69F2B2E7" w14:textId="77777777" w:rsidR="00C44E75" w:rsidRPr="00C44E75" w:rsidRDefault="00C44E75" w:rsidP="00C44E75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t xml:space="preserve">lub </w:t>
      </w:r>
      <w:r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1EC64114" w14:textId="77777777" w:rsidR="00F87FC7" w:rsidRPr="00C44E75" w:rsidRDefault="00C44E75" w:rsidP="00C44E75">
      <w:pPr>
        <w:shd w:val="clear" w:color="auto" w:fill="FFFFFF"/>
        <w:spacing w:line="276" w:lineRule="auto"/>
        <w:jc w:val="both"/>
        <w:rPr>
          <w:rFonts w:ascii="Cambria" w:hAnsi="Cambria"/>
          <w:i/>
          <w:sz w:val="18"/>
          <w:szCs w:val="18"/>
          <w:lang w:val="x-none" w:eastAsia="ar-SA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lastRenderedPageBreak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F87FC7" w:rsidRPr="00C44E75" w:rsidSect="002430FE">
      <w:headerReference w:type="default" r:id="rId8"/>
      <w:footerReference w:type="even" r:id="rId9"/>
      <w:footerReference w:type="default" r:id="rId10"/>
      <w:headerReference w:type="first" r:id="rId11"/>
      <w:pgSz w:w="11904" w:h="16843"/>
      <w:pgMar w:top="1418" w:right="1418" w:bottom="1135" w:left="1418" w:header="624" w:footer="37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BE2BD" w14:textId="77777777" w:rsidR="006E68A8" w:rsidRDefault="006E68A8">
      <w:r>
        <w:separator/>
      </w:r>
    </w:p>
  </w:endnote>
  <w:endnote w:type="continuationSeparator" w:id="0">
    <w:p w14:paraId="6B9B42A9" w14:textId="77777777" w:rsidR="006E68A8" w:rsidRDefault="006E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C49E" w14:textId="77777777" w:rsidR="0023611F" w:rsidRDefault="0023611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03A189" w14:textId="77777777" w:rsidR="0023611F" w:rsidRDefault="0023611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B858" w14:textId="77777777" w:rsidR="00181F0A" w:rsidRPr="00DC5064" w:rsidRDefault="00181F0A" w:rsidP="00181F0A">
    <w:pPr>
      <w:pStyle w:val="Stopka"/>
      <w:spacing w:line="288" w:lineRule="auto"/>
      <w:jc w:val="center"/>
      <w:rPr>
        <w:sz w:val="18"/>
        <w:szCs w:val="18"/>
        <w:lang w:val="pl-PL"/>
      </w:rPr>
    </w:pPr>
    <w:r>
      <w:rPr>
        <w:sz w:val="18"/>
        <w:szCs w:val="18"/>
      </w:rPr>
      <w:t xml:space="preserve">Skarb Państwa – Państwowe Gospodarstwo Leśne Lasy Państwowe Nadleśnictwo </w:t>
    </w:r>
    <w:r w:rsidR="00DC5064">
      <w:rPr>
        <w:sz w:val="18"/>
        <w:szCs w:val="18"/>
        <w:lang w:val="pl-PL"/>
      </w:rPr>
      <w:t>Tychowo</w:t>
    </w:r>
  </w:p>
  <w:p w14:paraId="2F91F631" w14:textId="77777777" w:rsidR="00D35C7B" w:rsidRPr="00181F0A" w:rsidRDefault="00181F0A" w:rsidP="00181F0A">
    <w:pPr>
      <w:pStyle w:val="Stopka"/>
      <w:jc w:val="center"/>
      <w:rPr>
        <w:sz w:val="18"/>
        <w:szCs w:val="18"/>
        <w:lang w:val="pl-PL"/>
      </w:rPr>
    </w:pPr>
    <w:r>
      <w:rPr>
        <w:sz w:val="18"/>
        <w:szCs w:val="18"/>
        <w:lang w:val="pl-PL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   \* MERGEFORMAT</w:instrText>
    </w:r>
    <w:r>
      <w:rPr>
        <w:sz w:val="18"/>
        <w:szCs w:val="18"/>
      </w:rPr>
      <w:fldChar w:fldCharType="separate"/>
    </w:r>
    <w:r w:rsidR="00B77FBD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3465D" w14:textId="77777777" w:rsidR="006E68A8" w:rsidRDefault="006E68A8">
      <w:r>
        <w:separator/>
      </w:r>
    </w:p>
  </w:footnote>
  <w:footnote w:type="continuationSeparator" w:id="0">
    <w:p w14:paraId="68742626" w14:textId="77777777" w:rsidR="006E68A8" w:rsidRDefault="006E6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99DF9" w14:textId="737848AA" w:rsidR="008A46B2" w:rsidRPr="00C44E75" w:rsidRDefault="00B77FBD" w:rsidP="00A52B77">
    <w:pPr>
      <w:pStyle w:val="Nagwek"/>
      <w:spacing w:line="288" w:lineRule="auto"/>
      <w:rPr>
        <w:rFonts w:ascii="Cambria" w:hAnsi="Cambria"/>
        <w:b/>
        <w:sz w:val="20"/>
        <w:szCs w:val="18"/>
      </w:rPr>
    </w:pPr>
    <w:r>
      <w:rPr>
        <w:rFonts w:ascii="Cambria" w:hAnsi="Cambria"/>
        <w:b/>
        <w:sz w:val="20"/>
        <w:szCs w:val="18"/>
      </w:rPr>
      <w:t>SA.270.</w:t>
    </w:r>
    <w:r w:rsidR="00D600ED">
      <w:rPr>
        <w:rFonts w:ascii="Cambria" w:hAnsi="Cambria"/>
        <w:b/>
        <w:sz w:val="20"/>
        <w:szCs w:val="18"/>
      </w:rPr>
      <w:t>5</w:t>
    </w:r>
    <w:r w:rsidR="00B9651A">
      <w:rPr>
        <w:rFonts w:ascii="Cambria" w:hAnsi="Cambria"/>
        <w:b/>
        <w:sz w:val="20"/>
        <w:szCs w:val="18"/>
      </w:rPr>
      <w:t>.</w:t>
    </w:r>
    <w:r w:rsidR="00FD281F">
      <w:rPr>
        <w:rFonts w:ascii="Cambria" w:hAnsi="Cambria"/>
        <w:b/>
        <w:sz w:val="20"/>
        <w:szCs w:val="18"/>
      </w:rPr>
      <w:t>2</w:t>
    </w:r>
    <w:r w:rsidR="00A52B77" w:rsidRPr="00C44E75">
      <w:rPr>
        <w:rFonts w:ascii="Cambria" w:hAnsi="Cambria"/>
        <w:b/>
        <w:sz w:val="20"/>
        <w:szCs w:val="18"/>
      </w:rPr>
      <w:t>.202</w:t>
    </w:r>
    <w:r w:rsidR="00D600ED">
      <w:rPr>
        <w:rFonts w:ascii="Cambria" w:hAnsi="Cambria"/>
        <w:b/>
        <w:sz w:val="20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2DAA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 w:rsidRPr="005F5802">
      <w:rPr>
        <w:sz w:val="18"/>
        <w:szCs w:val="18"/>
      </w:rPr>
      <w:t>SPECYFIKACJA ISTOTNYCH WARUNKÓW ZAMÓWIENIA</w:t>
    </w:r>
  </w:p>
  <w:p w14:paraId="0F2293CD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 xml:space="preserve">Naprawa i konserwacja dróg leśnych na terenie Nadleśnictwa Połczyn w 2020 roku </w:t>
    </w:r>
  </w:p>
  <w:p w14:paraId="3C8CC610" w14:textId="77777777" w:rsidR="00121FFF" w:rsidRDefault="00121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AA1C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8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05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2"/>
    <w:multiLevelType w:val="singleLevel"/>
    <w:tmpl w:val="00000002"/>
    <w:name w:val="WW8Num10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multilevel"/>
    <w:tmpl w:val="6B6ED00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-"/>
      <w:lvlJc w:val="left"/>
      <w:pPr>
        <w:tabs>
          <w:tab w:val="num" w:pos="1710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singleLevel"/>
    <w:tmpl w:val="00000006"/>
    <w:name w:val="WW8Num26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7" w15:restartNumberingAfterBreak="0">
    <w:nsid w:val="00000007"/>
    <w:multiLevelType w:val="singleLevel"/>
    <w:tmpl w:val="00000007"/>
    <w:name w:val="WW8Num2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8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9" w15:restartNumberingAfterBreak="0">
    <w:nsid w:val="00000009"/>
    <w:multiLevelType w:val="singleLevel"/>
    <w:tmpl w:val="00000009"/>
    <w:name w:val="WW8Num38"/>
    <w:lvl w:ilvl="0">
      <w:start w:val="1"/>
      <w:numFmt w:val="decimal"/>
      <w:lvlText w:val="%1."/>
      <w:lvlJc w:val="left"/>
      <w:pPr>
        <w:tabs>
          <w:tab w:val="num" w:pos="705"/>
        </w:tabs>
      </w:pPr>
    </w:lvl>
  </w:abstractNum>
  <w:abstractNum w:abstractNumId="10" w15:restartNumberingAfterBreak="0">
    <w:nsid w:val="0000000A"/>
    <w:multiLevelType w:val="multilevel"/>
    <w:tmpl w:val="0000000A"/>
    <w:name w:val="WW8Num49"/>
    <w:lvl w:ilvl="0">
      <w:start w:val="15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1" w15:restartNumberingAfterBreak="0">
    <w:nsid w:val="0000000B"/>
    <w:multiLevelType w:val="singleLevel"/>
    <w:tmpl w:val="0000000B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C"/>
    <w:multiLevelType w:val="multilevel"/>
    <w:tmpl w:val="0000000C"/>
    <w:name w:val="WW8Num52"/>
    <w:lvl w:ilvl="0">
      <w:start w:val="18"/>
      <w:numFmt w:val="decimal"/>
      <w:lvlText w:val="%1."/>
      <w:lvlJc w:val="left"/>
      <w:pPr>
        <w:tabs>
          <w:tab w:val="num" w:pos="57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  <w:rPr>
        <w:b/>
      </w:rPr>
    </w:lvl>
  </w:abstractNum>
  <w:abstractNum w:abstractNumId="13" w15:restartNumberingAfterBreak="0">
    <w:nsid w:val="0000000D"/>
    <w:multiLevelType w:val="singleLevel"/>
    <w:tmpl w:val="0000000D"/>
    <w:name w:val="WW8Num5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0E"/>
    <w:multiLevelType w:val="singleLevel"/>
    <w:tmpl w:val="0000000E"/>
    <w:name w:val="WW8Num5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5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16" w15:restartNumberingAfterBreak="0">
    <w:nsid w:val="00000011"/>
    <w:multiLevelType w:val="singleLevel"/>
    <w:tmpl w:val="00000011"/>
    <w:name w:val="WW8Num61"/>
    <w:lvl w:ilvl="0">
      <w:start w:val="3"/>
      <w:numFmt w:val="decimal"/>
      <w:lvlText w:val="%1."/>
      <w:lvlJc w:val="left"/>
      <w:pPr>
        <w:tabs>
          <w:tab w:val="num" w:pos="0"/>
        </w:tabs>
      </w:pPr>
    </w:lvl>
  </w:abstractNum>
  <w:abstractNum w:abstractNumId="17" w15:restartNumberingAfterBreak="0">
    <w:nsid w:val="00000012"/>
    <w:multiLevelType w:val="singleLevel"/>
    <w:tmpl w:val="00000012"/>
    <w:name w:val="WW8Num6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00000013"/>
    <w:name w:val="WW8Num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19" w15:restartNumberingAfterBreak="0">
    <w:nsid w:val="00000014"/>
    <w:multiLevelType w:val="multilevel"/>
    <w:tmpl w:val="00000014"/>
    <w:name w:val="WW8Num79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0" w15:restartNumberingAfterBreak="0">
    <w:nsid w:val="00000015"/>
    <w:multiLevelType w:val="singleLevel"/>
    <w:tmpl w:val="00000015"/>
    <w:name w:val="WW8Num88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21" w15:restartNumberingAfterBreak="0">
    <w:nsid w:val="00000016"/>
    <w:multiLevelType w:val="singleLevel"/>
    <w:tmpl w:val="00000016"/>
    <w:name w:val="WW8Num8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singleLevel"/>
    <w:tmpl w:val="00000017"/>
    <w:name w:val="WW8Num9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9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4" w15:restartNumberingAfterBreak="0">
    <w:nsid w:val="00000019"/>
    <w:multiLevelType w:val="singleLevel"/>
    <w:tmpl w:val="00000019"/>
    <w:name w:val="WW8Num9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5" w15:restartNumberingAfterBreak="0">
    <w:nsid w:val="0000001A"/>
    <w:multiLevelType w:val="multilevel"/>
    <w:tmpl w:val="0000001A"/>
    <w:name w:val="WW8Num96"/>
    <w:lvl w:ilvl="0">
      <w:start w:val="13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6" w15:restartNumberingAfterBreak="0">
    <w:nsid w:val="0000001B"/>
    <w:multiLevelType w:val="singleLevel"/>
    <w:tmpl w:val="0000001B"/>
    <w:name w:val="WW8Num100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7" w15:restartNumberingAfterBreak="0">
    <w:nsid w:val="0000001C"/>
    <w:multiLevelType w:val="singleLevel"/>
    <w:tmpl w:val="0000001C"/>
    <w:name w:val="WW8Num114"/>
    <w:lvl w:ilvl="0">
      <w:start w:val="1"/>
      <w:numFmt w:val="lowerLetter"/>
      <w:lvlText w:val="%1)"/>
      <w:lvlJc w:val="left"/>
      <w:pPr>
        <w:tabs>
          <w:tab w:val="num" w:pos="790"/>
        </w:tabs>
      </w:pPr>
    </w:lvl>
  </w:abstractNum>
  <w:abstractNum w:abstractNumId="28" w15:restartNumberingAfterBreak="0">
    <w:nsid w:val="0000001D"/>
    <w:multiLevelType w:val="singleLevel"/>
    <w:tmpl w:val="0000001D"/>
    <w:name w:val="WW8Num119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9" w15:restartNumberingAfterBreak="0">
    <w:nsid w:val="0000001F"/>
    <w:multiLevelType w:val="multilevel"/>
    <w:tmpl w:val="0000001F"/>
    <w:name w:val="WW8Num123"/>
    <w:lvl w:ilvl="0">
      <w:start w:val="17"/>
      <w:numFmt w:val="decimal"/>
      <w:lvlText w:val="%1."/>
      <w:lvlJc w:val="left"/>
      <w:pPr>
        <w:tabs>
          <w:tab w:val="num" w:pos="51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0" w15:restartNumberingAfterBreak="0">
    <w:nsid w:val="00000023"/>
    <w:multiLevelType w:val="multilevel"/>
    <w:tmpl w:val="00000023"/>
    <w:name w:val="WW8Num141"/>
    <w:lvl w:ilvl="0">
      <w:start w:val="3"/>
      <w:numFmt w:val="decimal"/>
      <w:lvlText w:val="%1."/>
      <w:lvlJc w:val="left"/>
      <w:pPr>
        <w:tabs>
          <w:tab w:val="num" w:pos="72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1" w15:restartNumberingAfterBreak="0">
    <w:nsid w:val="00000024"/>
    <w:multiLevelType w:val="multilevel"/>
    <w:tmpl w:val="00000024"/>
    <w:name w:val="WW8Num151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080"/>
        </w:tabs>
      </w:pPr>
    </w:lvl>
    <w:lvl w:ilvl="2">
      <w:start w:val="1"/>
      <w:numFmt w:val="decimal"/>
      <w:lvlText w:val="%1.%2.%3"/>
      <w:lvlJc w:val="left"/>
      <w:pPr>
        <w:tabs>
          <w:tab w:val="num" w:pos="1440"/>
        </w:tabs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</w:pPr>
    </w:lvl>
  </w:abstractNum>
  <w:abstractNum w:abstractNumId="32" w15:restartNumberingAfterBreak="0">
    <w:nsid w:val="00000025"/>
    <w:multiLevelType w:val="multilevel"/>
    <w:tmpl w:val="00000025"/>
    <w:name w:val="WW8Num154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Arial" w:hAnsi="Arial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3" w15:restartNumberingAfterBreak="0">
    <w:nsid w:val="00000027"/>
    <w:multiLevelType w:val="multilevel"/>
    <w:tmpl w:val="0144C740"/>
    <w:name w:val="WW8Num159"/>
    <w:lvl w:ilvl="0">
      <w:start w:val="1"/>
      <w:numFmt w:val="decimal"/>
      <w:lvlText w:val="%1"/>
      <w:lvlJc w:val="left"/>
      <w:pPr>
        <w:tabs>
          <w:tab w:val="num" w:pos="720"/>
        </w:tabs>
      </w:pPr>
      <w:rPr>
        <w:b/>
      </w:rPr>
    </w:lvl>
    <w:lvl w:ilvl="1">
      <w:numFmt w:val="decimalZero"/>
      <w:isLgl/>
      <w:lvlText w:val="%1.%2"/>
      <w:lvlJc w:val="left"/>
      <w:pPr>
        <w:tabs>
          <w:tab w:val="num" w:pos="1275"/>
        </w:tabs>
        <w:ind w:left="1275" w:hanging="1035"/>
      </w:pPr>
      <w:rPr>
        <w:rFonts w:hint="default"/>
      </w:rPr>
    </w:lvl>
    <w:lvl w:ilvl="2">
      <w:numFmt w:val="decimalZero"/>
      <w:isLgl/>
      <w:lvlText w:val="%1.%2.%3"/>
      <w:lvlJc w:val="left"/>
      <w:pPr>
        <w:tabs>
          <w:tab w:val="num" w:pos="1515"/>
        </w:tabs>
        <w:ind w:left="151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00000028"/>
    <w:multiLevelType w:val="multilevel"/>
    <w:tmpl w:val="00000028"/>
    <w:name w:val="WW8Num160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5" w15:restartNumberingAfterBreak="0">
    <w:nsid w:val="0000002A"/>
    <w:multiLevelType w:val="multilevel"/>
    <w:tmpl w:val="0000002A"/>
    <w:name w:val="WW8Num163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6" w15:restartNumberingAfterBreak="0">
    <w:nsid w:val="0000002D"/>
    <w:multiLevelType w:val="multilevel"/>
    <w:tmpl w:val="0000002D"/>
    <w:name w:val="WW8Num16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37" w15:restartNumberingAfterBreak="0">
    <w:nsid w:val="0000002E"/>
    <w:multiLevelType w:val="singleLevel"/>
    <w:tmpl w:val="0000002E"/>
    <w:name w:val="WW8Num173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38" w15:restartNumberingAfterBreak="0">
    <w:nsid w:val="0000002F"/>
    <w:multiLevelType w:val="singleLevel"/>
    <w:tmpl w:val="0000002F"/>
    <w:name w:val="WW8Num174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39" w15:restartNumberingAfterBreak="0">
    <w:nsid w:val="00000030"/>
    <w:multiLevelType w:val="singleLevel"/>
    <w:tmpl w:val="00000030"/>
    <w:name w:val="WW8Num176"/>
    <w:lvl w:ilvl="0">
      <w:start w:val="2"/>
      <w:numFmt w:val="lowerLetter"/>
      <w:lvlText w:val="%1)"/>
      <w:lvlJc w:val="left"/>
      <w:pPr>
        <w:tabs>
          <w:tab w:val="num" w:pos="0"/>
        </w:tabs>
      </w:pPr>
    </w:lvl>
  </w:abstractNum>
  <w:abstractNum w:abstractNumId="40" w15:restartNumberingAfterBreak="0">
    <w:nsid w:val="00000031"/>
    <w:multiLevelType w:val="singleLevel"/>
    <w:tmpl w:val="00000031"/>
    <w:name w:val="WW8Num18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1" w15:restartNumberingAfterBreak="0">
    <w:nsid w:val="00637BC8"/>
    <w:multiLevelType w:val="hybridMultilevel"/>
    <w:tmpl w:val="9E825360"/>
    <w:lvl w:ilvl="0" w:tplc="3E4B2BC7">
      <w:start w:val="1"/>
      <w:numFmt w:val="lowerLetter"/>
      <w:lvlText w:val="%1)"/>
      <w:lvlJc w:val="left"/>
      <w:pPr>
        <w:ind w:left="720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D81505"/>
    <w:multiLevelType w:val="hybridMultilevel"/>
    <w:tmpl w:val="50C0607E"/>
    <w:lvl w:ilvl="0" w:tplc="A2C61BCE">
      <w:start w:val="1"/>
      <w:numFmt w:val="decimal"/>
      <w:lvlText w:val="9.12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1C3EC42"/>
    <w:multiLevelType w:val="singleLevel"/>
    <w:tmpl w:val="655C6A19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2"/>
        <w:sz w:val="22"/>
        <w:szCs w:val="22"/>
      </w:rPr>
    </w:lvl>
  </w:abstractNum>
  <w:abstractNum w:abstractNumId="44" w15:restartNumberingAfterBreak="0">
    <w:nsid w:val="01D48BA4"/>
    <w:multiLevelType w:val="singleLevel"/>
    <w:tmpl w:val="273A6148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5" w15:restartNumberingAfterBreak="0">
    <w:nsid w:val="0234D847"/>
    <w:multiLevelType w:val="singleLevel"/>
    <w:tmpl w:val="3E4B2BC7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46" w15:restartNumberingAfterBreak="0">
    <w:nsid w:val="025A74AA"/>
    <w:multiLevelType w:val="hybridMultilevel"/>
    <w:tmpl w:val="DE867652"/>
    <w:lvl w:ilvl="0" w:tplc="68DEAD6E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981F72"/>
    <w:multiLevelType w:val="multilevel"/>
    <w:tmpl w:val="2EE44942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02ACD56F"/>
    <w:multiLevelType w:val="singleLevel"/>
    <w:tmpl w:val="726539FA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9" w15:restartNumberingAfterBreak="0">
    <w:nsid w:val="033E18C0"/>
    <w:multiLevelType w:val="multilevel"/>
    <w:tmpl w:val="FF9456B4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0" w15:restartNumberingAfterBreak="0">
    <w:nsid w:val="0350A301"/>
    <w:multiLevelType w:val="singleLevel"/>
    <w:tmpl w:val="7B3C6A75"/>
    <w:lvl w:ilvl="0">
      <w:start w:val="3"/>
      <w:numFmt w:val="decimal"/>
      <w:lvlText w:val="%1."/>
      <w:lvlJc w:val="left"/>
      <w:pPr>
        <w:tabs>
          <w:tab w:val="num" w:pos="576"/>
        </w:tabs>
        <w:ind w:left="216"/>
      </w:pPr>
      <w:rPr>
        <w:rFonts w:cs="Times New Roman"/>
        <w:b/>
        <w:bCs/>
        <w:snapToGrid/>
        <w:spacing w:val="-1"/>
        <w:sz w:val="22"/>
        <w:szCs w:val="22"/>
      </w:rPr>
    </w:lvl>
  </w:abstractNum>
  <w:abstractNum w:abstractNumId="51" w15:restartNumberingAfterBreak="0">
    <w:nsid w:val="038799DE"/>
    <w:multiLevelType w:val="singleLevel"/>
    <w:tmpl w:val="8E782B50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</w:abstractNum>
  <w:abstractNum w:abstractNumId="52" w15:restartNumberingAfterBreak="0">
    <w:nsid w:val="03D62B07"/>
    <w:multiLevelType w:val="singleLevel"/>
    <w:tmpl w:val="26082715"/>
    <w:lvl w:ilvl="0">
      <w:start w:val="4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3" w15:restartNumberingAfterBreak="0">
    <w:nsid w:val="04682DAC"/>
    <w:multiLevelType w:val="hybridMultilevel"/>
    <w:tmpl w:val="13DC452C"/>
    <w:lvl w:ilvl="0" w:tplc="229065E2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4" w15:restartNumberingAfterBreak="0">
    <w:nsid w:val="04EE47B4"/>
    <w:multiLevelType w:val="singleLevel"/>
    <w:tmpl w:val="19A7D4FB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55" w15:restartNumberingAfterBreak="0">
    <w:nsid w:val="050305B6"/>
    <w:multiLevelType w:val="singleLevel"/>
    <w:tmpl w:val="7E7C1203"/>
    <w:lvl w:ilvl="0">
      <w:start w:val="4"/>
      <w:numFmt w:val="decimal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14"/>
        <w:sz w:val="22"/>
        <w:szCs w:val="22"/>
      </w:rPr>
    </w:lvl>
  </w:abstractNum>
  <w:abstractNum w:abstractNumId="56" w15:restartNumberingAfterBreak="0">
    <w:nsid w:val="052C80EA"/>
    <w:multiLevelType w:val="singleLevel"/>
    <w:tmpl w:val="51F71387"/>
    <w:lvl w:ilvl="0">
      <w:start w:val="6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7" w15:restartNumberingAfterBreak="0">
    <w:nsid w:val="05426434"/>
    <w:multiLevelType w:val="hybridMultilevel"/>
    <w:tmpl w:val="6994CCF4"/>
    <w:lvl w:ilvl="0" w:tplc="D0DC3234">
      <w:start w:val="3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578B02C"/>
    <w:multiLevelType w:val="singleLevel"/>
    <w:tmpl w:val="0BF4C1AE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9" w15:restartNumberingAfterBreak="0">
    <w:nsid w:val="05FF1001"/>
    <w:multiLevelType w:val="singleLevel"/>
    <w:tmpl w:val="6B347BE7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0" w15:restartNumberingAfterBreak="0">
    <w:nsid w:val="067A5464"/>
    <w:multiLevelType w:val="singleLevel"/>
    <w:tmpl w:val="5F9944A0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1" w15:restartNumberingAfterBreak="0">
    <w:nsid w:val="069F962B"/>
    <w:multiLevelType w:val="singleLevel"/>
    <w:tmpl w:val="9FBA3AF8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b w:val="0"/>
        <w:snapToGrid/>
        <w:sz w:val="22"/>
        <w:szCs w:val="22"/>
      </w:rPr>
    </w:lvl>
  </w:abstractNum>
  <w:abstractNum w:abstractNumId="62" w15:restartNumberingAfterBreak="0">
    <w:nsid w:val="06CBC1A1"/>
    <w:multiLevelType w:val="singleLevel"/>
    <w:tmpl w:val="16BEAEBB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3" w15:restartNumberingAfterBreak="0">
    <w:nsid w:val="06F40819"/>
    <w:multiLevelType w:val="singleLevel"/>
    <w:tmpl w:val="78C6E458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4" w15:restartNumberingAfterBreak="0">
    <w:nsid w:val="071917E6"/>
    <w:multiLevelType w:val="singleLevel"/>
    <w:tmpl w:val="70A9399E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65" w15:restartNumberingAfterBreak="0">
    <w:nsid w:val="078C06AD"/>
    <w:multiLevelType w:val="singleLevel"/>
    <w:tmpl w:val="40A77763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6" w15:restartNumberingAfterBreak="0">
    <w:nsid w:val="07DA6D20"/>
    <w:multiLevelType w:val="hybridMultilevel"/>
    <w:tmpl w:val="5276D0B2"/>
    <w:lvl w:ilvl="0" w:tplc="0B20169E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7" w15:restartNumberingAfterBreak="0">
    <w:nsid w:val="07EDDC8E"/>
    <w:multiLevelType w:val="singleLevel"/>
    <w:tmpl w:val="1241BE4F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68" w15:restartNumberingAfterBreak="0">
    <w:nsid w:val="07F14250"/>
    <w:multiLevelType w:val="singleLevel"/>
    <w:tmpl w:val="652A41FA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9" w15:restartNumberingAfterBreak="0">
    <w:nsid w:val="09A477EA"/>
    <w:multiLevelType w:val="hybridMultilevel"/>
    <w:tmpl w:val="3DB01C44"/>
    <w:lvl w:ilvl="0" w:tplc="2E283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A5630CF"/>
    <w:multiLevelType w:val="hybridMultilevel"/>
    <w:tmpl w:val="66A2E352"/>
    <w:name w:val="WW8Num1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B7254C0"/>
    <w:multiLevelType w:val="hybridMultilevel"/>
    <w:tmpl w:val="1CA08BA6"/>
    <w:lvl w:ilvl="0" w:tplc="E3C81D4A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BB96867"/>
    <w:multiLevelType w:val="hybridMultilevel"/>
    <w:tmpl w:val="FCF036F8"/>
    <w:lvl w:ilvl="0" w:tplc="A5E0026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A05E95"/>
    <w:multiLevelType w:val="hybridMultilevel"/>
    <w:tmpl w:val="0010CE54"/>
    <w:lvl w:ilvl="0" w:tplc="D4FECC9C">
      <w:start w:val="1"/>
      <w:numFmt w:val="decimal"/>
      <w:lvlText w:val="10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AA6D8E"/>
    <w:multiLevelType w:val="hybridMultilevel"/>
    <w:tmpl w:val="D7DEF3B0"/>
    <w:lvl w:ilvl="0" w:tplc="2776289E">
      <w:start w:val="1"/>
      <w:numFmt w:val="ordinal"/>
      <w:lvlText w:val="5.%1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1D4170F"/>
    <w:multiLevelType w:val="multilevel"/>
    <w:tmpl w:val="C7F69B6C"/>
    <w:name w:val="WW8Num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12C2487F"/>
    <w:multiLevelType w:val="hybridMultilevel"/>
    <w:tmpl w:val="D826CD02"/>
    <w:lvl w:ilvl="0" w:tplc="CCA0C362">
      <w:start w:val="1"/>
      <w:numFmt w:val="decimal"/>
      <w:lvlText w:val="3.3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6C961FF"/>
    <w:multiLevelType w:val="hybridMultilevel"/>
    <w:tmpl w:val="65A87DEC"/>
    <w:lvl w:ilvl="0" w:tplc="0B20169E">
      <w:start w:val="1"/>
      <w:numFmt w:val="decimal"/>
      <w:lvlText w:val="%1)"/>
      <w:lvlJc w:val="left"/>
      <w:pPr>
        <w:ind w:left="7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52" w:hanging="360"/>
      </w:pPr>
    </w:lvl>
    <w:lvl w:ilvl="2" w:tplc="0415001B" w:tentative="1">
      <w:start w:val="1"/>
      <w:numFmt w:val="lowerRoman"/>
      <w:lvlText w:val="%3."/>
      <w:lvlJc w:val="right"/>
      <w:pPr>
        <w:ind w:left="9072" w:hanging="180"/>
      </w:pPr>
    </w:lvl>
    <w:lvl w:ilvl="3" w:tplc="0415000F" w:tentative="1">
      <w:start w:val="1"/>
      <w:numFmt w:val="decimal"/>
      <w:lvlText w:val="%4."/>
      <w:lvlJc w:val="left"/>
      <w:pPr>
        <w:ind w:left="9792" w:hanging="360"/>
      </w:pPr>
    </w:lvl>
    <w:lvl w:ilvl="4" w:tplc="04150019" w:tentative="1">
      <w:start w:val="1"/>
      <w:numFmt w:val="lowerLetter"/>
      <w:lvlText w:val="%5."/>
      <w:lvlJc w:val="left"/>
      <w:pPr>
        <w:ind w:left="10512" w:hanging="360"/>
      </w:pPr>
    </w:lvl>
    <w:lvl w:ilvl="5" w:tplc="0415001B" w:tentative="1">
      <w:start w:val="1"/>
      <w:numFmt w:val="lowerRoman"/>
      <w:lvlText w:val="%6."/>
      <w:lvlJc w:val="right"/>
      <w:pPr>
        <w:ind w:left="11232" w:hanging="180"/>
      </w:pPr>
    </w:lvl>
    <w:lvl w:ilvl="6" w:tplc="0415000F" w:tentative="1">
      <w:start w:val="1"/>
      <w:numFmt w:val="decimal"/>
      <w:lvlText w:val="%7."/>
      <w:lvlJc w:val="left"/>
      <w:pPr>
        <w:ind w:left="11952" w:hanging="360"/>
      </w:pPr>
    </w:lvl>
    <w:lvl w:ilvl="7" w:tplc="04150019" w:tentative="1">
      <w:start w:val="1"/>
      <w:numFmt w:val="lowerLetter"/>
      <w:lvlText w:val="%8."/>
      <w:lvlJc w:val="left"/>
      <w:pPr>
        <w:ind w:left="12672" w:hanging="360"/>
      </w:pPr>
    </w:lvl>
    <w:lvl w:ilvl="8" w:tplc="0415001B" w:tentative="1">
      <w:start w:val="1"/>
      <w:numFmt w:val="lowerRoman"/>
      <w:lvlText w:val="%9."/>
      <w:lvlJc w:val="right"/>
      <w:pPr>
        <w:ind w:left="13392" w:hanging="180"/>
      </w:pPr>
    </w:lvl>
  </w:abstractNum>
  <w:abstractNum w:abstractNumId="78" w15:restartNumberingAfterBreak="0">
    <w:nsid w:val="173163B6"/>
    <w:multiLevelType w:val="hybridMultilevel"/>
    <w:tmpl w:val="38B24D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1A310C3A"/>
    <w:multiLevelType w:val="hybridMultilevel"/>
    <w:tmpl w:val="A002D582"/>
    <w:lvl w:ilvl="0" w:tplc="3E4B2BC7">
      <w:start w:val="1"/>
      <w:numFmt w:val="lowerLetter"/>
      <w:lvlText w:val="%1)"/>
      <w:lvlJc w:val="left"/>
      <w:pPr>
        <w:ind w:left="1287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1A9875DE"/>
    <w:multiLevelType w:val="multilevel"/>
    <w:tmpl w:val="0415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2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B4C5E99"/>
    <w:multiLevelType w:val="hybridMultilevel"/>
    <w:tmpl w:val="AC245462"/>
    <w:lvl w:ilvl="0" w:tplc="995E54F8">
      <w:start w:val="1"/>
      <w:numFmt w:val="decimal"/>
      <w:lvlText w:val="9.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22363F"/>
    <w:multiLevelType w:val="multilevel"/>
    <w:tmpl w:val="94C49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3" w15:restartNumberingAfterBreak="0">
    <w:nsid w:val="1E944779"/>
    <w:multiLevelType w:val="hybridMultilevel"/>
    <w:tmpl w:val="5204DE42"/>
    <w:lvl w:ilvl="0" w:tplc="CE9E3CF2">
      <w:start w:val="8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65B2B2C0" w:tentative="1">
      <w:start w:val="1"/>
      <w:numFmt w:val="lowerLetter"/>
      <w:lvlText w:val="%2."/>
      <w:lvlJc w:val="left"/>
      <w:pPr>
        <w:ind w:left="1440" w:hanging="360"/>
      </w:pPr>
    </w:lvl>
    <w:lvl w:ilvl="2" w:tplc="194AA2B2" w:tentative="1">
      <w:start w:val="1"/>
      <w:numFmt w:val="lowerRoman"/>
      <w:lvlText w:val="%3."/>
      <w:lvlJc w:val="right"/>
      <w:pPr>
        <w:ind w:left="2160" w:hanging="180"/>
      </w:pPr>
    </w:lvl>
    <w:lvl w:ilvl="3" w:tplc="112E54D4" w:tentative="1">
      <w:start w:val="1"/>
      <w:numFmt w:val="decimal"/>
      <w:lvlText w:val="%4."/>
      <w:lvlJc w:val="left"/>
      <w:pPr>
        <w:ind w:left="2880" w:hanging="360"/>
      </w:pPr>
    </w:lvl>
    <w:lvl w:ilvl="4" w:tplc="C7465368" w:tentative="1">
      <w:start w:val="1"/>
      <w:numFmt w:val="lowerLetter"/>
      <w:lvlText w:val="%5."/>
      <w:lvlJc w:val="left"/>
      <w:pPr>
        <w:ind w:left="3600" w:hanging="360"/>
      </w:pPr>
    </w:lvl>
    <w:lvl w:ilvl="5" w:tplc="4BEE5AC0" w:tentative="1">
      <w:start w:val="1"/>
      <w:numFmt w:val="lowerRoman"/>
      <w:lvlText w:val="%6."/>
      <w:lvlJc w:val="right"/>
      <w:pPr>
        <w:ind w:left="4320" w:hanging="180"/>
      </w:pPr>
    </w:lvl>
    <w:lvl w:ilvl="6" w:tplc="F1E0A656" w:tentative="1">
      <w:start w:val="1"/>
      <w:numFmt w:val="decimal"/>
      <w:lvlText w:val="%7."/>
      <w:lvlJc w:val="left"/>
      <w:pPr>
        <w:ind w:left="5040" w:hanging="360"/>
      </w:pPr>
    </w:lvl>
    <w:lvl w:ilvl="7" w:tplc="A330F7BA" w:tentative="1">
      <w:start w:val="1"/>
      <w:numFmt w:val="lowerLetter"/>
      <w:lvlText w:val="%8."/>
      <w:lvlJc w:val="left"/>
      <w:pPr>
        <w:ind w:left="5760" w:hanging="360"/>
      </w:pPr>
    </w:lvl>
    <w:lvl w:ilvl="8" w:tplc="426463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0E813BA"/>
    <w:multiLevelType w:val="hybridMultilevel"/>
    <w:tmpl w:val="F7063934"/>
    <w:lvl w:ilvl="0" w:tplc="1660C2B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0FF7F32"/>
    <w:multiLevelType w:val="hybridMultilevel"/>
    <w:tmpl w:val="CF36C734"/>
    <w:lvl w:ilvl="0" w:tplc="A5A07B08">
      <w:start w:val="1"/>
      <w:numFmt w:val="decimal"/>
      <w:lvlText w:val="3.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8B1238"/>
    <w:multiLevelType w:val="multilevel"/>
    <w:tmpl w:val="EADA4F00"/>
    <w:lvl w:ilvl="0">
      <w:start w:val="3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24DD6CDF"/>
    <w:multiLevelType w:val="hybridMultilevel"/>
    <w:tmpl w:val="D5ACA2F2"/>
    <w:lvl w:ilvl="0" w:tplc="0B2016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27CE499E"/>
    <w:multiLevelType w:val="multilevel"/>
    <w:tmpl w:val="22348AD4"/>
    <w:name w:val="WW8Num11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2BCA1EB8"/>
    <w:multiLevelType w:val="hybridMultilevel"/>
    <w:tmpl w:val="7892F608"/>
    <w:lvl w:ilvl="0" w:tplc="6E0071EE">
      <w:start w:val="1"/>
      <w:numFmt w:val="decimal"/>
      <w:lvlText w:val="12.%1."/>
      <w:lvlJc w:val="left"/>
      <w:pPr>
        <w:ind w:left="163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90" w15:restartNumberingAfterBreak="0">
    <w:nsid w:val="2C6C6883"/>
    <w:multiLevelType w:val="hybridMultilevel"/>
    <w:tmpl w:val="D610AAF6"/>
    <w:lvl w:ilvl="0" w:tplc="940E46EA">
      <w:start w:val="1"/>
      <w:numFmt w:val="decimal"/>
      <w:lvlText w:val="3.6.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72367C"/>
    <w:multiLevelType w:val="hybridMultilevel"/>
    <w:tmpl w:val="C1BA8C9E"/>
    <w:lvl w:ilvl="0" w:tplc="04150011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B83363"/>
    <w:multiLevelType w:val="hybridMultilevel"/>
    <w:tmpl w:val="0D2CCF0A"/>
    <w:lvl w:ilvl="0" w:tplc="3BA808FE">
      <w:start w:val="7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DCD452F"/>
    <w:multiLevelType w:val="hybridMultilevel"/>
    <w:tmpl w:val="D6EE1868"/>
    <w:lvl w:ilvl="0" w:tplc="829C41A2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4" w15:restartNumberingAfterBreak="0">
    <w:nsid w:val="2ED01093"/>
    <w:multiLevelType w:val="hybridMultilevel"/>
    <w:tmpl w:val="FD2C3CB4"/>
    <w:lvl w:ilvl="0" w:tplc="33B29BB2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EFD5B91"/>
    <w:multiLevelType w:val="hybridMultilevel"/>
    <w:tmpl w:val="591276F6"/>
    <w:lvl w:ilvl="0" w:tplc="59046CB2">
      <w:start w:val="10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77B00"/>
    <w:multiLevelType w:val="hybridMultilevel"/>
    <w:tmpl w:val="F4D05F56"/>
    <w:lvl w:ilvl="0" w:tplc="C2DE565A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AF70EF"/>
    <w:multiLevelType w:val="hybridMultilevel"/>
    <w:tmpl w:val="7E14305E"/>
    <w:lvl w:ilvl="0" w:tplc="2DC07428">
      <w:start w:val="1"/>
      <w:numFmt w:val="decimal"/>
      <w:lvlText w:val="%1."/>
      <w:lvlJc w:val="left"/>
      <w:pPr>
        <w:ind w:left="720" w:hanging="360"/>
      </w:pPr>
      <w:rPr>
        <w:rFonts w:cs="Times New Roman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57033C"/>
    <w:multiLevelType w:val="hybridMultilevel"/>
    <w:tmpl w:val="887800A0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1D914DF"/>
    <w:multiLevelType w:val="hybridMultilevel"/>
    <w:tmpl w:val="16540736"/>
    <w:lvl w:ilvl="0" w:tplc="F84ADE6A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F53C46"/>
    <w:multiLevelType w:val="hybridMultilevel"/>
    <w:tmpl w:val="BCC45BD6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65770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6691988"/>
    <w:multiLevelType w:val="hybridMultilevel"/>
    <w:tmpl w:val="AD041846"/>
    <w:lvl w:ilvl="0" w:tplc="6770A8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521A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E1D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C8AA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C462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C0DC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87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C84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98B3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6C1478D"/>
    <w:multiLevelType w:val="hybridMultilevel"/>
    <w:tmpl w:val="765E6DDA"/>
    <w:lvl w:ilvl="0" w:tplc="9DE24F0E">
      <w:start w:val="3"/>
      <w:numFmt w:val="decimal"/>
      <w:lvlText w:val="%1.3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581D1F"/>
    <w:multiLevelType w:val="hybridMultilevel"/>
    <w:tmpl w:val="B80E726C"/>
    <w:lvl w:ilvl="0" w:tplc="0415000F">
      <w:start w:val="1"/>
      <w:numFmt w:val="bullet"/>
      <w:lvlText w:val=""/>
      <w:lvlJc w:val="left"/>
      <w:pPr>
        <w:ind w:left="1284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9D42A45"/>
    <w:multiLevelType w:val="hybridMultilevel"/>
    <w:tmpl w:val="8938CC3A"/>
    <w:lvl w:ilvl="0" w:tplc="6616CF0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1D252D"/>
    <w:multiLevelType w:val="hybridMultilevel"/>
    <w:tmpl w:val="6B422ED6"/>
    <w:lvl w:ilvl="0" w:tplc="D0EA160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812AD1"/>
    <w:multiLevelType w:val="hybridMultilevel"/>
    <w:tmpl w:val="AE380F5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AB02F5C"/>
    <w:multiLevelType w:val="hybridMultilevel"/>
    <w:tmpl w:val="12B4DAF8"/>
    <w:lvl w:ilvl="0" w:tplc="AC70D7D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AD00E90"/>
    <w:multiLevelType w:val="hybridMultilevel"/>
    <w:tmpl w:val="D084103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B992995"/>
    <w:multiLevelType w:val="hybridMultilevel"/>
    <w:tmpl w:val="F2647DE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6665D6"/>
    <w:multiLevelType w:val="hybridMultilevel"/>
    <w:tmpl w:val="28EC48EC"/>
    <w:lvl w:ilvl="0" w:tplc="916C446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D5E0596"/>
    <w:multiLevelType w:val="hybridMultilevel"/>
    <w:tmpl w:val="38B84762"/>
    <w:lvl w:ilvl="0" w:tplc="433CB14C">
      <w:start w:val="1"/>
      <w:numFmt w:val="decimal"/>
      <w:lvlText w:val="8.1.3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E07924"/>
    <w:multiLevelType w:val="hybridMultilevel"/>
    <w:tmpl w:val="5B96F278"/>
    <w:lvl w:ilvl="0" w:tplc="AACE4C8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E8D7021"/>
    <w:multiLevelType w:val="hybridMultilevel"/>
    <w:tmpl w:val="C598FDF0"/>
    <w:lvl w:ilvl="0" w:tplc="2AEAA4CA">
      <w:start w:val="3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F432CAF"/>
    <w:multiLevelType w:val="hybridMultilevel"/>
    <w:tmpl w:val="C0F29DEC"/>
    <w:lvl w:ilvl="0" w:tplc="A1EA1634">
      <w:start w:val="1"/>
      <w:numFmt w:val="lowerLetter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6" w15:restartNumberingAfterBreak="0">
    <w:nsid w:val="406A654A"/>
    <w:multiLevelType w:val="hybridMultilevel"/>
    <w:tmpl w:val="A64AD5B6"/>
    <w:lvl w:ilvl="0" w:tplc="0415001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17616A"/>
    <w:multiLevelType w:val="hybridMultilevel"/>
    <w:tmpl w:val="BED81D3A"/>
    <w:lvl w:ilvl="0" w:tplc="626403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E533F8"/>
    <w:multiLevelType w:val="hybridMultilevel"/>
    <w:tmpl w:val="FD066B0A"/>
    <w:lvl w:ilvl="0" w:tplc="2134530A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544AD8"/>
    <w:multiLevelType w:val="hybridMultilevel"/>
    <w:tmpl w:val="EDFA0F60"/>
    <w:lvl w:ilvl="0" w:tplc="5ED4789A">
      <w:start w:val="1"/>
      <w:numFmt w:val="decimal"/>
      <w:lvlText w:val="%1."/>
      <w:lvlJc w:val="left"/>
      <w:pPr>
        <w:tabs>
          <w:tab w:val="num" w:pos="1211"/>
        </w:tabs>
        <w:ind w:left="121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20" w15:restartNumberingAfterBreak="0">
    <w:nsid w:val="430D0E43"/>
    <w:multiLevelType w:val="hybridMultilevel"/>
    <w:tmpl w:val="A06AA278"/>
    <w:lvl w:ilvl="0" w:tplc="012A29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45410AAE"/>
    <w:multiLevelType w:val="hybridMultilevel"/>
    <w:tmpl w:val="AE461E8C"/>
    <w:lvl w:ilvl="0" w:tplc="C1B85C0C">
      <w:start w:val="1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B00A79"/>
    <w:multiLevelType w:val="hybridMultilevel"/>
    <w:tmpl w:val="1A2A133A"/>
    <w:lvl w:ilvl="0" w:tplc="C14E61D6">
      <w:start w:val="1"/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3" w15:restartNumberingAfterBreak="0">
    <w:nsid w:val="4889769D"/>
    <w:multiLevelType w:val="hybridMultilevel"/>
    <w:tmpl w:val="8C74E35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4A99225E"/>
    <w:multiLevelType w:val="hybridMultilevel"/>
    <w:tmpl w:val="64B867BA"/>
    <w:lvl w:ilvl="0" w:tplc="808277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60581B"/>
    <w:multiLevelType w:val="hybridMultilevel"/>
    <w:tmpl w:val="90BCF24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BB5307E"/>
    <w:multiLevelType w:val="hybridMultilevel"/>
    <w:tmpl w:val="417A6F40"/>
    <w:lvl w:ilvl="0" w:tplc="84AADDF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6015D5"/>
    <w:multiLevelType w:val="hybridMultilevel"/>
    <w:tmpl w:val="9D3A6686"/>
    <w:lvl w:ilvl="0" w:tplc="DB748046">
      <w:start w:val="2"/>
      <w:numFmt w:val="decimal"/>
      <w:lvlText w:val="8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A74F76"/>
    <w:multiLevelType w:val="hybridMultilevel"/>
    <w:tmpl w:val="7334143C"/>
    <w:lvl w:ilvl="0" w:tplc="AB067BBA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505B6EF8"/>
    <w:multiLevelType w:val="hybridMultilevel"/>
    <w:tmpl w:val="DD92C714"/>
    <w:lvl w:ilvl="0" w:tplc="032AC80A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0CF6E5E"/>
    <w:multiLevelType w:val="multilevel"/>
    <w:tmpl w:val="2E54B1BC"/>
    <w:styleLink w:val="styl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3.6.7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1" w15:restartNumberingAfterBreak="0">
    <w:nsid w:val="51027D42"/>
    <w:multiLevelType w:val="hybridMultilevel"/>
    <w:tmpl w:val="60C4C17A"/>
    <w:lvl w:ilvl="0" w:tplc="A54E34D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182257D"/>
    <w:multiLevelType w:val="hybridMultilevel"/>
    <w:tmpl w:val="19CC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944A71"/>
    <w:multiLevelType w:val="hybridMultilevel"/>
    <w:tmpl w:val="1536FD74"/>
    <w:lvl w:ilvl="0" w:tplc="ED0A5686">
      <w:start w:val="4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4B2C40"/>
    <w:multiLevelType w:val="hybridMultilevel"/>
    <w:tmpl w:val="7C2C129A"/>
    <w:lvl w:ilvl="0" w:tplc="71960638">
      <w:start w:val="3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9F2513"/>
    <w:multiLevelType w:val="multilevel"/>
    <w:tmpl w:val="27C66078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6" w15:restartNumberingAfterBreak="0">
    <w:nsid w:val="56EB36E5"/>
    <w:multiLevelType w:val="hybridMultilevel"/>
    <w:tmpl w:val="41DC0F3E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84E7285"/>
    <w:multiLevelType w:val="hybridMultilevel"/>
    <w:tmpl w:val="4E9061D8"/>
    <w:lvl w:ilvl="0" w:tplc="CF6016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BCBAAA">
      <w:start w:val="1"/>
      <w:numFmt w:val="bullet"/>
      <w:pStyle w:val="Listapunktowan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5CCFB6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5C92DCA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167B60">
      <w:start w:val="4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78362676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D84687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C99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3068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9857D26"/>
    <w:multiLevelType w:val="hybridMultilevel"/>
    <w:tmpl w:val="CC546CAA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9B82718"/>
    <w:multiLevelType w:val="hybridMultilevel"/>
    <w:tmpl w:val="20941414"/>
    <w:lvl w:ilvl="0" w:tplc="AB067B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BE0E56"/>
    <w:multiLevelType w:val="hybridMultilevel"/>
    <w:tmpl w:val="41B05B9C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A5364CE"/>
    <w:multiLevelType w:val="hybridMultilevel"/>
    <w:tmpl w:val="70A85504"/>
    <w:lvl w:ilvl="0" w:tplc="AEAC8CD8">
      <w:start w:val="8"/>
      <w:numFmt w:val="decimal"/>
      <w:lvlText w:val="9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E5C2EB6"/>
    <w:multiLevelType w:val="hybridMultilevel"/>
    <w:tmpl w:val="968E5880"/>
    <w:lvl w:ilvl="0" w:tplc="BFBE8C2A">
      <w:start w:val="1"/>
      <w:numFmt w:val="decimal"/>
      <w:lvlText w:val="11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EB05364"/>
    <w:multiLevelType w:val="hybridMultilevel"/>
    <w:tmpl w:val="467A0FEA"/>
    <w:lvl w:ilvl="0" w:tplc="ABCC5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9C5C4B"/>
    <w:multiLevelType w:val="hybridMultilevel"/>
    <w:tmpl w:val="CAFCD90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5E0964"/>
    <w:multiLevelType w:val="hybridMultilevel"/>
    <w:tmpl w:val="C082D09A"/>
    <w:lvl w:ilvl="0" w:tplc="3E00077E">
      <w:start w:val="1"/>
      <w:numFmt w:val="decimal"/>
      <w:lvlText w:val="21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533D1C"/>
    <w:multiLevelType w:val="hybridMultilevel"/>
    <w:tmpl w:val="9684E80A"/>
    <w:lvl w:ilvl="0" w:tplc="75362C26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0269EB"/>
    <w:multiLevelType w:val="hybridMultilevel"/>
    <w:tmpl w:val="857A132E"/>
    <w:lvl w:ilvl="0" w:tplc="86249DF0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AF5BFE"/>
    <w:multiLevelType w:val="hybridMultilevel"/>
    <w:tmpl w:val="EF1456A4"/>
    <w:lvl w:ilvl="0" w:tplc="075CD5AC">
      <w:start w:val="1"/>
      <w:numFmt w:val="decimal"/>
      <w:lvlText w:val="9.1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BF0176"/>
    <w:multiLevelType w:val="hybridMultilevel"/>
    <w:tmpl w:val="758C1C96"/>
    <w:lvl w:ilvl="0" w:tplc="43C6779A">
      <w:start w:val="9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C97865"/>
    <w:multiLevelType w:val="multilevel"/>
    <w:tmpl w:val="C3C4E602"/>
    <w:lvl w:ilvl="0">
      <w:start w:val="3"/>
      <w:numFmt w:val="decimal"/>
      <w:lvlText w:val="%1.5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1" w15:restartNumberingAfterBreak="0">
    <w:nsid w:val="689C6938"/>
    <w:multiLevelType w:val="hybridMultilevel"/>
    <w:tmpl w:val="BF103850"/>
    <w:lvl w:ilvl="0" w:tplc="FB98A906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9342C60"/>
    <w:multiLevelType w:val="hybridMultilevel"/>
    <w:tmpl w:val="2432D86A"/>
    <w:lvl w:ilvl="0" w:tplc="D98EC308">
      <w:start w:val="3"/>
      <w:numFmt w:val="decimal"/>
      <w:lvlText w:val="%1.6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A0343B7"/>
    <w:multiLevelType w:val="hybridMultilevel"/>
    <w:tmpl w:val="B80083E8"/>
    <w:lvl w:ilvl="0" w:tplc="083C62F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AF451F2"/>
    <w:multiLevelType w:val="hybridMultilevel"/>
    <w:tmpl w:val="366890AE"/>
    <w:lvl w:ilvl="0" w:tplc="4CC69A48">
      <w:start w:val="1"/>
      <w:numFmt w:val="decimal"/>
      <w:lvlText w:val="17.1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B1D7341"/>
    <w:multiLevelType w:val="hybridMultilevel"/>
    <w:tmpl w:val="854C2756"/>
    <w:lvl w:ilvl="0" w:tplc="D52207D6">
      <w:start w:val="2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423D51"/>
    <w:multiLevelType w:val="hybridMultilevel"/>
    <w:tmpl w:val="7186A35A"/>
    <w:lvl w:ilvl="0" w:tplc="3AFE9F6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2"/>
      <w:numFmt w:val="lowerLetter"/>
      <w:lvlText w:val="%5."/>
      <w:lvlJc w:val="left"/>
      <w:pPr>
        <w:ind w:left="3600" w:hanging="360"/>
      </w:pPr>
      <w:rPr>
        <w:rFonts w:ascii="Times New Roman" w:hAnsi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14C2F3C"/>
    <w:multiLevelType w:val="hybridMultilevel"/>
    <w:tmpl w:val="77F2E4CE"/>
    <w:lvl w:ilvl="0" w:tplc="C0F4C43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111078"/>
    <w:multiLevelType w:val="hybridMultilevel"/>
    <w:tmpl w:val="6DF6ECBA"/>
    <w:lvl w:ilvl="0" w:tplc="4AAE7E1A">
      <w:start w:val="3"/>
      <w:numFmt w:val="decimal"/>
      <w:lvlText w:val="%1.4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5731D29"/>
    <w:multiLevelType w:val="hybridMultilevel"/>
    <w:tmpl w:val="CDF6EBD4"/>
    <w:lvl w:ilvl="0" w:tplc="0DEA24EC">
      <w:start w:val="1"/>
      <w:numFmt w:val="decimal"/>
      <w:lvlText w:val="13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C31B12"/>
    <w:multiLevelType w:val="hybridMultilevel"/>
    <w:tmpl w:val="6610D998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612650E"/>
    <w:multiLevelType w:val="multilevel"/>
    <w:tmpl w:val="873A3A60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2" w15:restartNumberingAfterBreak="0">
    <w:nsid w:val="7815179C"/>
    <w:multiLevelType w:val="hybridMultilevel"/>
    <w:tmpl w:val="D80A83AE"/>
    <w:lvl w:ilvl="0" w:tplc="E38AB05E">
      <w:start w:val="1"/>
      <w:numFmt w:val="bullet"/>
      <w:lvlText w:val=""/>
      <w:lvlJc w:val="left"/>
      <w:pPr>
        <w:ind w:left="93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7865195E"/>
    <w:multiLevelType w:val="hybridMultilevel"/>
    <w:tmpl w:val="BECA01E6"/>
    <w:lvl w:ilvl="0" w:tplc="6D302312">
      <w:start w:val="1"/>
      <w:numFmt w:val="ordinal"/>
      <w:lvlText w:val="4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691A37"/>
    <w:multiLevelType w:val="hybridMultilevel"/>
    <w:tmpl w:val="C228EFFA"/>
    <w:lvl w:ilvl="0" w:tplc="E0EC5CD6">
      <w:start w:val="9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CE35D36"/>
    <w:multiLevelType w:val="hybridMultilevel"/>
    <w:tmpl w:val="5F0818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2B7CF0"/>
    <w:multiLevelType w:val="hybridMultilevel"/>
    <w:tmpl w:val="B83A107C"/>
    <w:lvl w:ilvl="0" w:tplc="AF8617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6057A9"/>
    <w:multiLevelType w:val="hybridMultilevel"/>
    <w:tmpl w:val="7576A910"/>
    <w:lvl w:ilvl="0" w:tplc="AB067BBA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7522530">
    <w:abstractNumId w:val="137"/>
  </w:num>
  <w:num w:numId="2" w16cid:durableId="1688018534">
    <w:abstractNumId w:val="0"/>
  </w:num>
  <w:num w:numId="3" w16cid:durableId="66658226">
    <w:abstractNumId w:val="135"/>
  </w:num>
  <w:num w:numId="4" w16cid:durableId="954756750">
    <w:abstractNumId w:val="156"/>
  </w:num>
  <w:num w:numId="5" w16cid:durableId="1586262834">
    <w:abstractNumId w:val="51"/>
  </w:num>
  <w:num w:numId="6" w16cid:durableId="1198859755">
    <w:abstractNumId w:val="50"/>
  </w:num>
  <w:num w:numId="7" w16cid:durableId="980230170">
    <w:abstractNumId w:val="50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216"/>
        </w:pPr>
        <w:rPr>
          <w:rFonts w:cs="Times New Roman"/>
          <w:b/>
          <w:bCs/>
          <w:snapToGrid/>
          <w:sz w:val="22"/>
          <w:szCs w:val="22"/>
        </w:rPr>
      </w:lvl>
    </w:lvlOverride>
  </w:num>
  <w:num w:numId="8" w16cid:durableId="56367555">
    <w:abstractNumId w:val="55"/>
  </w:num>
  <w:num w:numId="9" w16cid:durableId="894976130">
    <w:abstractNumId w:val="45"/>
  </w:num>
  <w:num w:numId="10" w16cid:durableId="1949971900">
    <w:abstractNumId w:val="61"/>
  </w:num>
  <w:num w:numId="11" w16cid:durableId="1698627597">
    <w:abstractNumId w:val="48"/>
  </w:num>
  <w:num w:numId="12" w16cid:durableId="120928079">
    <w:abstractNumId w:val="68"/>
  </w:num>
  <w:num w:numId="13" w16cid:durableId="306475342">
    <w:abstractNumId w:val="68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216"/>
        </w:pPr>
        <w:rPr>
          <w:rFonts w:cs="Times New Roman"/>
          <w:snapToGrid/>
          <w:sz w:val="23"/>
          <w:szCs w:val="23"/>
        </w:rPr>
      </w:lvl>
    </w:lvlOverride>
  </w:num>
  <w:num w:numId="14" w16cid:durableId="1047682057">
    <w:abstractNumId w:val="43"/>
  </w:num>
  <w:num w:numId="15" w16cid:durableId="819494648">
    <w:abstractNumId w:val="54"/>
  </w:num>
  <w:num w:numId="16" w16cid:durableId="231502000">
    <w:abstractNumId w:val="65"/>
  </w:num>
  <w:num w:numId="17" w16cid:durableId="1492136728">
    <w:abstractNumId w:val="49"/>
  </w:num>
  <w:num w:numId="18" w16cid:durableId="100683781">
    <w:abstractNumId w:val="62"/>
  </w:num>
  <w:num w:numId="19" w16cid:durableId="663818693">
    <w:abstractNumId w:val="60"/>
  </w:num>
  <w:num w:numId="20" w16cid:durableId="1687904358">
    <w:abstractNumId w:val="56"/>
  </w:num>
  <w:num w:numId="21" w16cid:durableId="1081636704">
    <w:abstractNumId w:val="64"/>
  </w:num>
  <w:num w:numId="22" w16cid:durableId="689452359">
    <w:abstractNumId w:val="67"/>
  </w:num>
  <w:num w:numId="23" w16cid:durableId="1606839005">
    <w:abstractNumId w:val="59"/>
  </w:num>
  <w:num w:numId="24" w16cid:durableId="568619686">
    <w:abstractNumId w:val="52"/>
  </w:num>
  <w:num w:numId="25" w16cid:durableId="573398054">
    <w:abstractNumId w:val="63"/>
  </w:num>
  <w:num w:numId="26" w16cid:durableId="1098257515">
    <w:abstractNumId w:val="44"/>
  </w:num>
  <w:num w:numId="27" w16cid:durableId="141696946">
    <w:abstractNumId w:val="58"/>
  </w:num>
  <w:num w:numId="28" w16cid:durableId="2094934823">
    <w:abstractNumId w:val="122"/>
  </w:num>
  <w:num w:numId="29" w16cid:durableId="1138038305">
    <w:abstractNumId w:val="143"/>
  </w:num>
  <w:num w:numId="30" w16cid:durableId="724566468">
    <w:abstractNumId w:val="162"/>
  </w:num>
  <w:num w:numId="31" w16cid:durableId="214663086">
    <w:abstractNumId w:val="104"/>
  </w:num>
  <w:num w:numId="32" w16cid:durableId="1714963464">
    <w:abstractNumId w:val="120"/>
  </w:num>
  <w:num w:numId="33" w16cid:durableId="1692342633">
    <w:abstractNumId w:val="93"/>
  </w:num>
  <w:num w:numId="34" w16cid:durableId="455292312">
    <w:abstractNumId w:val="105"/>
  </w:num>
  <w:num w:numId="35" w16cid:durableId="489297194">
    <w:abstractNumId w:val="119"/>
  </w:num>
  <w:num w:numId="36" w16cid:durableId="906232316">
    <w:abstractNumId w:val="153"/>
  </w:num>
  <w:num w:numId="37" w16cid:durableId="42483714">
    <w:abstractNumId w:val="86"/>
  </w:num>
  <w:num w:numId="38" w16cid:durableId="561792678">
    <w:abstractNumId w:val="75"/>
  </w:num>
  <w:num w:numId="39" w16cid:durableId="781191101">
    <w:abstractNumId w:val="70"/>
  </w:num>
  <w:num w:numId="40" w16cid:durableId="648048436">
    <w:abstractNumId w:val="88"/>
  </w:num>
  <w:num w:numId="41" w16cid:durableId="919363100">
    <w:abstractNumId w:val="115"/>
  </w:num>
  <w:num w:numId="42" w16cid:durableId="1552303220">
    <w:abstractNumId w:val="111"/>
  </w:num>
  <w:num w:numId="43" w16cid:durableId="2034914774">
    <w:abstractNumId w:val="101"/>
  </w:num>
  <w:num w:numId="44" w16cid:durableId="458884962">
    <w:abstractNumId w:val="47"/>
  </w:num>
  <w:num w:numId="45" w16cid:durableId="397672692">
    <w:abstractNumId w:val="161"/>
  </w:num>
  <w:num w:numId="46" w16cid:durableId="1559785552">
    <w:abstractNumId w:val="102"/>
  </w:num>
  <w:num w:numId="47" w16cid:durableId="1363827865">
    <w:abstractNumId w:val="53"/>
  </w:num>
  <w:num w:numId="48" w16cid:durableId="1689214714">
    <w:abstractNumId w:val="150"/>
  </w:num>
  <w:num w:numId="49" w16cid:durableId="1749811893">
    <w:abstractNumId w:val="152"/>
  </w:num>
  <w:num w:numId="50" w16cid:durableId="1882085649">
    <w:abstractNumId w:val="130"/>
  </w:num>
  <w:num w:numId="51" w16cid:durableId="1557936673">
    <w:abstractNumId w:val="80"/>
  </w:num>
  <w:num w:numId="52" w16cid:durableId="1786196338">
    <w:abstractNumId w:val="134"/>
  </w:num>
  <w:num w:numId="53" w16cid:durableId="1778137737">
    <w:abstractNumId w:val="57"/>
  </w:num>
  <w:num w:numId="54" w16cid:durableId="1113790994">
    <w:abstractNumId w:val="103"/>
  </w:num>
  <w:num w:numId="55" w16cid:durableId="1349285020">
    <w:abstractNumId w:val="158"/>
  </w:num>
  <w:num w:numId="56" w16cid:durableId="1600984595">
    <w:abstractNumId w:val="82"/>
  </w:num>
  <w:num w:numId="57" w16cid:durableId="1670331902">
    <w:abstractNumId w:val="91"/>
  </w:num>
  <w:num w:numId="58" w16cid:durableId="2019850466">
    <w:abstractNumId w:val="116"/>
  </w:num>
  <w:num w:numId="59" w16cid:durableId="1373579879">
    <w:abstractNumId w:val="124"/>
  </w:num>
  <w:num w:numId="60" w16cid:durableId="712578162">
    <w:abstractNumId w:val="106"/>
  </w:num>
  <w:num w:numId="61" w16cid:durableId="597560024">
    <w:abstractNumId w:val="83"/>
  </w:num>
  <w:num w:numId="62" w16cid:durableId="1304851689">
    <w:abstractNumId w:val="140"/>
  </w:num>
  <w:num w:numId="63" w16cid:durableId="261107355">
    <w:abstractNumId w:val="136"/>
  </w:num>
  <w:num w:numId="64" w16cid:durableId="1373578952">
    <w:abstractNumId w:val="71"/>
  </w:num>
  <w:num w:numId="65" w16cid:durableId="1950970027">
    <w:abstractNumId w:val="164"/>
  </w:num>
  <w:num w:numId="66" w16cid:durableId="871263893">
    <w:abstractNumId w:val="149"/>
  </w:num>
  <w:num w:numId="67" w16cid:durableId="1763600270">
    <w:abstractNumId w:val="114"/>
  </w:num>
  <w:num w:numId="68" w16cid:durableId="315689438">
    <w:abstractNumId w:val="66"/>
  </w:num>
  <w:num w:numId="69" w16cid:durableId="1084497662">
    <w:abstractNumId w:val="160"/>
  </w:num>
  <w:num w:numId="70" w16cid:durableId="1530223494">
    <w:abstractNumId w:val="95"/>
  </w:num>
  <w:num w:numId="71" w16cid:durableId="700403336">
    <w:abstractNumId w:val="144"/>
  </w:num>
  <w:num w:numId="72" w16cid:durableId="172381587">
    <w:abstractNumId w:val="126"/>
  </w:num>
  <w:num w:numId="73" w16cid:durableId="768047022">
    <w:abstractNumId w:val="41"/>
  </w:num>
  <w:num w:numId="74" w16cid:durableId="1848135247">
    <w:abstractNumId w:val="89"/>
  </w:num>
  <w:num w:numId="75" w16cid:durableId="644043983">
    <w:abstractNumId w:val="72"/>
  </w:num>
  <w:num w:numId="76" w16cid:durableId="548423182">
    <w:abstractNumId w:val="159"/>
  </w:num>
  <w:num w:numId="77" w16cid:durableId="221141527">
    <w:abstractNumId w:val="132"/>
  </w:num>
  <w:num w:numId="78" w16cid:durableId="1572232936">
    <w:abstractNumId w:val="76"/>
  </w:num>
  <w:num w:numId="79" w16cid:durableId="1216118446">
    <w:abstractNumId w:val="123"/>
  </w:num>
  <w:num w:numId="80" w16cid:durableId="914583246">
    <w:abstractNumId w:val="69"/>
  </w:num>
  <w:num w:numId="81" w16cid:durableId="1069613223">
    <w:abstractNumId w:val="100"/>
  </w:num>
  <w:num w:numId="82" w16cid:durableId="1164199333">
    <w:abstractNumId w:val="85"/>
  </w:num>
  <w:num w:numId="83" w16cid:durableId="1446272151">
    <w:abstractNumId w:val="90"/>
  </w:num>
  <w:num w:numId="84" w16cid:durableId="1998072925">
    <w:abstractNumId w:val="78"/>
  </w:num>
  <w:num w:numId="85" w16cid:durableId="876431813">
    <w:abstractNumId w:val="163"/>
  </w:num>
  <w:num w:numId="86" w16cid:durableId="1181167434">
    <w:abstractNumId w:val="74"/>
  </w:num>
  <w:num w:numId="87" w16cid:durableId="933174895">
    <w:abstractNumId w:val="99"/>
  </w:num>
  <w:num w:numId="88" w16cid:durableId="554007013">
    <w:abstractNumId w:val="96"/>
  </w:num>
  <w:num w:numId="89" w16cid:durableId="2039621133">
    <w:abstractNumId w:val="146"/>
  </w:num>
  <w:num w:numId="90" w16cid:durableId="301010040">
    <w:abstractNumId w:val="112"/>
  </w:num>
  <w:num w:numId="91" w16cid:durableId="667442999">
    <w:abstractNumId w:val="127"/>
  </w:num>
  <w:num w:numId="92" w16cid:durableId="1271401730">
    <w:abstractNumId w:val="148"/>
  </w:num>
  <w:num w:numId="93" w16cid:durableId="781653272">
    <w:abstractNumId w:val="81"/>
  </w:num>
  <w:num w:numId="94" w16cid:durableId="1453281194">
    <w:abstractNumId w:val="141"/>
  </w:num>
  <w:num w:numId="95" w16cid:durableId="1239170032">
    <w:abstractNumId w:val="42"/>
  </w:num>
  <w:num w:numId="96" w16cid:durableId="1724137449">
    <w:abstractNumId w:val="73"/>
  </w:num>
  <w:num w:numId="97" w16cid:durableId="2097244100">
    <w:abstractNumId w:val="142"/>
  </w:num>
  <w:num w:numId="98" w16cid:durableId="453452710">
    <w:abstractNumId w:val="79"/>
  </w:num>
  <w:num w:numId="99" w16cid:durableId="2054311228">
    <w:abstractNumId w:val="109"/>
  </w:num>
  <w:num w:numId="100" w16cid:durableId="562764844">
    <w:abstractNumId w:val="166"/>
  </w:num>
  <w:num w:numId="101" w16cid:durableId="6636172">
    <w:abstractNumId w:val="94"/>
  </w:num>
  <w:num w:numId="102" w16cid:durableId="1586723498">
    <w:abstractNumId w:val="131"/>
  </w:num>
  <w:num w:numId="103" w16cid:durableId="6447547">
    <w:abstractNumId w:val="108"/>
  </w:num>
  <w:num w:numId="104" w16cid:durableId="313604741">
    <w:abstractNumId w:val="125"/>
  </w:num>
  <w:num w:numId="105" w16cid:durableId="763569383">
    <w:abstractNumId w:val="147"/>
  </w:num>
  <w:num w:numId="106" w16cid:durableId="1661079549">
    <w:abstractNumId w:val="98"/>
  </w:num>
  <w:num w:numId="107" w16cid:durableId="1642226970">
    <w:abstractNumId w:val="138"/>
  </w:num>
  <w:num w:numId="108" w16cid:durableId="1891262293">
    <w:abstractNumId w:val="113"/>
  </w:num>
  <w:num w:numId="109" w16cid:durableId="190611156">
    <w:abstractNumId w:val="117"/>
  </w:num>
  <w:num w:numId="110" w16cid:durableId="1076709715">
    <w:abstractNumId w:val="46"/>
  </w:num>
  <w:num w:numId="111" w16cid:durableId="179247741">
    <w:abstractNumId w:val="154"/>
  </w:num>
  <w:num w:numId="112" w16cid:durableId="2134321639">
    <w:abstractNumId w:val="155"/>
  </w:num>
  <w:num w:numId="113" w16cid:durableId="1265192672">
    <w:abstractNumId w:val="157"/>
  </w:num>
  <w:num w:numId="114" w16cid:durableId="650788561">
    <w:abstractNumId w:val="151"/>
  </w:num>
  <w:num w:numId="115" w16cid:durableId="179123750">
    <w:abstractNumId w:val="87"/>
  </w:num>
  <w:num w:numId="116" w16cid:durableId="1726101470">
    <w:abstractNumId w:val="92"/>
  </w:num>
  <w:num w:numId="117" w16cid:durableId="813520399">
    <w:abstractNumId w:val="167"/>
  </w:num>
  <w:num w:numId="118" w16cid:durableId="1122074118">
    <w:abstractNumId w:val="84"/>
  </w:num>
  <w:num w:numId="119" w16cid:durableId="404836439">
    <w:abstractNumId w:val="129"/>
  </w:num>
  <w:num w:numId="120" w16cid:durableId="958993837">
    <w:abstractNumId w:val="128"/>
  </w:num>
  <w:num w:numId="121" w16cid:durableId="1174371091">
    <w:abstractNumId w:val="118"/>
  </w:num>
  <w:num w:numId="122" w16cid:durableId="1245652682">
    <w:abstractNumId w:val="121"/>
  </w:num>
  <w:num w:numId="123" w16cid:durableId="553348778">
    <w:abstractNumId w:val="165"/>
  </w:num>
  <w:num w:numId="124" w16cid:durableId="896553338">
    <w:abstractNumId w:val="133"/>
  </w:num>
  <w:num w:numId="125" w16cid:durableId="689601394">
    <w:abstractNumId w:val="145"/>
  </w:num>
  <w:num w:numId="126" w16cid:durableId="1786651649">
    <w:abstractNumId w:val="139"/>
  </w:num>
  <w:num w:numId="127" w16cid:durableId="1611010960">
    <w:abstractNumId w:val="97"/>
  </w:num>
  <w:num w:numId="128" w16cid:durableId="1511871924">
    <w:abstractNumId w:val="107"/>
  </w:num>
  <w:num w:numId="129" w16cid:durableId="1745099917">
    <w:abstractNumId w:val="110"/>
  </w:num>
  <w:num w:numId="130" w16cid:durableId="548611911">
    <w:abstractNumId w:val="77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56E"/>
    <w:rsid w:val="00000FF0"/>
    <w:rsid w:val="00003CDB"/>
    <w:rsid w:val="000066AE"/>
    <w:rsid w:val="00011B99"/>
    <w:rsid w:val="00015F84"/>
    <w:rsid w:val="000206B6"/>
    <w:rsid w:val="000223A6"/>
    <w:rsid w:val="00023390"/>
    <w:rsid w:val="00030472"/>
    <w:rsid w:val="000321C8"/>
    <w:rsid w:val="0004259A"/>
    <w:rsid w:val="000472C2"/>
    <w:rsid w:val="00050458"/>
    <w:rsid w:val="00062505"/>
    <w:rsid w:val="000627AA"/>
    <w:rsid w:val="0006559D"/>
    <w:rsid w:val="00081A85"/>
    <w:rsid w:val="0008256E"/>
    <w:rsid w:val="00083106"/>
    <w:rsid w:val="0008445F"/>
    <w:rsid w:val="000848FF"/>
    <w:rsid w:val="0009205A"/>
    <w:rsid w:val="00095A6C"/>
    <w:rsid w:val="00096951"/>
    <w:rsid w:val="000A3A91"/>
    <w:rsid w:val="000A45AD"/>
    <w:rsid w:val="000A549C"/>
    <w:rsid w:val="000A5A57"/>
    <w:rsid w:val="000B3E78"/>
    <w:rsid w:val="000B7BAE"/>
    <w:rsid w:val="000C1868"/>
    <w:rsid w:val="000D1003"/>
    <w:rsid w:val="000D2D11"/>
    <w:rsid w:val="000D3016"/>
    <w:rsid w:val="000D5356"/>
    <w:rsid w:val="000D6090"/>
    <w:rsid w:val="000E0060"/>
    <w:rsid w:val="000E0825"/>
    <w:rsid w:val="000E64FE"/>
    <w:rsid w:val="000F0581"/>
    <w:rsid w:val="000F34F3"/>
    <w:rsid w:val="000F5CEA"/>
    <w:rsid w:val="001054A7"/>
    <w:rsid w:val="00120489"/>
    <w:rsid w:val="00121FFF"/>
    <w:rsid w:val="0012609D"/>
    <w:rsid w:val="001260AE"/>
    <w:rsid w:val="00127FBD"/>
    <w:rsid w:val="00134A09"/>
    <w:rsid w:val="00137AD9"/>
    <w:rsid w:val="0014750F"/>
    <w:rsid w:val="00147D7D"/>
    <w:rsid w:val="00153897"/>
    <w:rsid w:val="0016409D"/>
    <w:rsid w:val="00171989"/>
    <w:rsid w:val="00171D7D"/>
    <w:rsid w:val="0017238C"/>
    <w:rsid w:val="001738CF"/>
    <w:rsid w:val="00175329"/>
    <w:rsid w:val="00175389"/>
    <w:rsid w:val="00181458"/>
    <w:rsid w:val="00181F0A"/>
    <w:rsid w:val="00182B27"/>
    <w:rsid w:val="0019286F"/>
    <w:rsid w:val="001931CB"/>
    <w:rsid w:val="00193C8C"/>
    <w:rsid w:val="001965F2"/>
    <w:rsid w:val="00197546"/>
    <w:rsid w:val="001A4ED7"/>
    <w:rsid w:val="001A5936"/>
    <w:rsid w:val="001A7599"/>
    <w:rsid w:val="001B36BD"/>
    <w:rsid w:val="001B3C75"/>
    <w:rsid w:val="001B647A"/>
    <w:rsid w:val="001C1C5B"/>
    <w:rsid w:val="001C5A57"/>
    <w:rsid w:val="001E3EA6"/>
    <w:rsid w:val="001E642A"/>
    <w:rsid w:val="001E6D75"/>
    <w:rsid w:val="001E6ED6"/>
    <w:rsid w:val="001F0633"/>
    <w:rsid w:val="001F4A40"/>
    <w:rsid w:val="001F5FB6"/>
    <w:rsid w:val="001F600E"/>
    <w:rsid w:val="001F6A8D"/>
    <w:rsid w:val="002061E0"/>
    <w:rsid w:val="00207FCB"/>
    <w:rsid w:val="0021467E"/>
    <w:rsid w:val="002156B0"/>
    <w:rsid w:val="00216C91"/>
    <w:rsid w:val="00221027"/>
    <w:rsid w:val="00231CF5"/>
    <w:rsid w:val="00233101"/>
    <w:rsid w:val="00233AF2"/>
    <w:rsid w:val="0023611F"/>
    <w:rsid w:val="002419B8"/>
    <w:rsid w:val="002430FE"/>
    <w:rsid w:val="00244320"/>
    <w:rsid w:val="00245E1D"/>
    <w:rsid w:val="002467F6"/>
    <w:rsid w:val="00251521"/>
    <w:rsid w:val="00253058"/>
    <w:rsid w:val="00261079"/>
    <w:rsid w:val="00261C25"/>
    <w:rsid w:val="0027283A"/>
    <w:rsid w:val="0027431C"/>
    <w:rsid w:val="002745C6"/>
    <w:rsid w:val="002756BB"/>
    <w:rsid w:val="002767A0"/>
    <w:rsid w:val="002801CE"/>
    <w:rsid w:val="0028281A"/>
    <w:rsid w:val="002867FF"/>
    <w:rsid w:val="00287DB4"/>
    <w:rsid w:val="002A0AF1"/>
    <w:rsid w:val="002A0ECF"/>
    <w:rsid w:val="002A32BB"/>
    <w:rsid w:val="002A3EE3"/>
    <w:rsid w:val="002A5026"/>
    <w:rsid w:val="002B5F93"/>
    <w:rsid w:val="002C5FC2"/>
    <w:rsid w:val="002C73D2"/>
    <w:rsid w:val="002D2236"/>
    <w:rsid w:val="002D302B"/>
    <w:rsid w:val="002D32C0"/>
    <w:rsid w:val="002D63A3"/>
    <w:rsid w:val="002D7537"/>
    <w:rsid w:val="002D75ED"/>
    <w:rsid w:val="002F3E62"/>
    <w:rsid w:val="00302D98"/>
    <w:rsid w:val="0030491C"/>
    <w:rsid w:val="00311154"/>
    <w:rsid w:val="00321C89"/>
    <w:rsid w:val="00322B83"/>
    <w:rsid w:val="00324350"/>
    <w:rsid w:val="0032618D"/>
    <w:rsid w:val="003263BD"/>
    <w:rsid w:val="00331FAB"/>
    <w:rsid w:val="0033498E"/>
    <w:rsid w:val="00342233"/>
    <w:rsid w:val="0035636C"/>
    <w:rsid w:val="003563F5"/>
    <w:rsid w:val="00360EA8"/>
    <w:rsid w:val="0036119B"/>
    <w:rsid w:val="00362A10"/>
    <w:rsid w:val="00362A5F"/>
    <w:rsid w:val="00366FE5"/>
    <w:rsid w:val="00367DB2"/>
    <w:rsid w:val="00370DF1"/>
    <w:rsid w:val="00370FFC"/>
    <w:rsid w:val="00382AF4"/>
    <w:rsid w:val="003907DB"/>
    <w:rsid w:val="00392908"/>
    <w:rsid w:val="0039364A"/>
    <w:rsid w:val="00394E94"/>
    <w:rsid w:val="00394F38"/>
    <w:rsid w:val="003A0F50"/>
    <w:rsid w:val="003B1BFC"/>
    <w:rsid w:val="003B31F5"/>
    <w:rsid w:val="003B4319"/>
    <w:rsid w:val="003B66F7"/>
    <w:rsid w:val="003D599E"/>
    <w:rsid w:val="003D76C7"/>
    <w:rsid w:val="003E30A7"/>
    <w:rsid w:val="003E5C00"/>
    <w:rsid w:val="003F3F48"/>
    <w:rsid w:val="00400595"/>
    <w:rsid w:val="0040282D"/>
    <w:rsid w:val="00402CE5"/>
    <w:rsid w:val="00403F04"/>
    <w:rsid w:val="00404039"/>
    <w:rsid w:val="004078BF"/>
    <w:rsid w:val="004079D9"/>
    <w:rsid w:val="00411A4F"/>
    <w:rsid w:val="00411CD6"/>
    <w:rsid w:val="00413EAA"/>
    <w:rsid w:val="00413EB0"/>
    <w:rsid w:val="00415CF2"/>
    <w:rsid w:val="004219E2"/>
    <w:rsid w:val="004240D2"/>
    <w:rsid w:val="0042473B"/>
    <w:rsid w:val="00432111"/>
    <w:rsid w:val="00443A4D"/>
    <w:rsid w:val="004472A6"/>
    <w:rsid w:val="00450B11"/>
    <w:rsid w:val="00452C9A"/>
    <w:rsid w:val="00457293"/>
    <w:rsid w:val="004602B7"/>
    <w:rsid w:val="00461995"/>
    <w:rsid w:val="004640CD"/>
    <w:rsid w:val="0046422A"/>
    <w:rsid w:val="004707FC"/>
    <w:rsid w:val="00474702"/>
    <w:rsid w:val="00476B82"/>
    <w:rsid w:val="0048254F"/>
    <w:rsid w:val="00482D50"/>
    <w:rsid w:val="0048494D"/>
    <w:rsid w:val="00486E2C"/>
    <w:rsid w:val="004924F2"/>
    <w:rsid w:val="00492995"/>
    <w:rsid w:val="004A2097"/>
    <w:rsid w:val="004A29C4"/>
    <w:rsid w:val="004B1048"/>
    <w:rsid w:val="004B5227"/>
    <w:rsid w:val="004B5F5B"/>
    <w:rsid w:val="004B787A"/>
    <w:rsid w:val="004C0514"/>
    <w:rsid w:val="004C1C26"/>
    <w:rsid w:val="004D2BCD"/>
    <w:rsid w:val="004D2DE1"/>
    <w:rsid w:val="004D486E"/>
    <w:rsid w:val="004E680C"/>
    <w:rsid w:val="004F0399"/>
    <w:rsid w:val="004F522F"/>
    <w:rsid w:val="005000D6"/>
    <w:rsid w:val="005021DE"/>
    <w:rsid w:val="005060AF"/>
    <w:rsid w:val="00524485"/>
    <w:rsid w:val="005254AD"/>
    <w:rsid w:val="00536F8C"/>
    <w:rsid w:val="00540D7B"/>
    <w:rsid w:val="005423A6"/>
    <w:rsid w:val="00550C3A"/>
    <w:rsid w:val="005527F5"/>
    <w:rsid w:val="00556EC2"/>
    <w:rsid w:val="00560BE5"/>
    <w:rsid w:val="0056308A"/>
    <w:rsid w:val="005648A9"/>
    <w:rsid w:val="0057619A"/>
    <w:rsid w:val="00576731"/>
    <w:rsid w:val="00580A26"/>
    <w:rsid w:val="0058197A"/>
    <w:rsid w:val="0058235C"/>
    <w:rsid w:val="00583865"/>
    <w:rsid w:val="0058512F"/>
    <w:rsid w:val="00590246"/>
    <w:rsid w:val="00593EC7"/>
    <w:rsid w:val="005A1E3F"/>
    <w:rsid w:val="005B0A12"/>
    <w:rsid w:val="005B21D3"/>
    <w:rsid w:val="005B4C50"/>
    <w:rsid w:val="005B57B4"/>
    <w:rsid w:val="005B7516"/>
    <w:rsid w:val="005C0703"/>
    <w:rsid w:val="005C3D40"/>
    <w:rsid w:val="005C4598"/>
    <w:rsid w:val="005C65B1"/>
    <w:rsid w:val="005C7B3F"/>
    <w:rsid w:val="005D07FF"/>
    <w:rsid w:val="005D31C8"/>
    <w:rsid w:val="005E40D1"/>
    <w:rsid w:val="005E7928"/>
    <w:rsid w:val="005E7989"/>
    <w:rsid w:val="005F5802"/>
    <w:rsid w:val="005F63E8"/>
    <w:rsid w:val="006102E8"/>
    <w:rsid w:val="00613EE9"/>
    <w:rsid w:val="00617AB9"/>
    <w:rsid w:val="006229C0"/>
    <w:rsid w:val="00622B21"/>
    <w:rsid w:val="006236A0"/>
    <w:rsid w:val="00623C4B"/>
    <w:rsid w:val="0062553F"/>
    <w:rsid w:val="0062758D"/>
    <w:rsid w:val="00627CB8"/>
    <w:rsid w:val="00634322"/>
    <w:rsid w:val="006346AE"/>
    <w:rsid w:val="00636D41"/>
    <w:rsid w:val="00651235"/>
    <w:rsid w:val="00652F09"/>
    <w:rsid w:val="00657D5C"/>
    <w:rsid w:val="0066168E"/>
    <w:rsid w:val="0066283C"/>
    <w:rsid w:val="00662FFA"/>
    <w:rsid w:val="00664C88"/>
    <w:rsid w:val="00664C90"/>
    <w:rsid w:val="006652E3"/>
    <w:rsid w:val="006678C6"/>
    <w:rsid w:val="006731FF"/>
    <w:rsid w:val="00674EA9"/>
    <w:rsid w:val="00680FF7"/>
    <w:rsid w:val="006828C8"/>
    <w:rsid w:val="0068535E"/>
    <w:rsid w:val="00686CF9"/>
    <w:rsid w:val="006924F2"/>
    <w:rsid w:val="00693242"/>
    <w:rsid w:val="006976D6"/>
    <w:rsid w:val="006A2CEA"/>
    <w:rsid w:val="006A31D5"/>
    <w:rsid w:val="006B3E85"/>
    <w:rsid w:val="006B56FA"/>
    <w:rsid w:val="006B5909"/>
    <w:rsid w:val="006B699B"/>
    <w:rsid w:val="006C3526"/>
    <w:rsid w:val="006C43D2"/>
    <w:rsid w:val="006C6774"/>
    <w:rsid w:val="006C7463"/>
    <w:rsid w:val="006D3BBA"/>
    <w:rsid w:val="006D3D6D"/>
    <w:rsid w:val="006D485D"/>
    <w:rsid w:val="006E0A45"/>
    <w:rsid w:val="006E11F0"/>
    <w:rsid w:val="006E379D"/>
    <w:rsid w:val="006E58AA"/>
    <w:rsid w:val="006E68A8"/>
    <w:rsid w:val="006F028E"/>
    <w:rsid w:val="006F0F97"/>
    <w:rsid w:val="006F1BBD"/>
    <w:rsid w:val="006F2AA4"/>
    <w:rsid w:val="006F64F2"/>
    <w:rsid w:val="00703949"/>
    <w:rsid w:val="00707ECE"/>
    <w:rsid w:val="00723FD5"/>
    <w:rsid w:val="00725CC4"/>
    <w:rsid w:val="00727075"/>
    <w:rsid w:val="00727F73"/>
    <w:rsid w:val="0073067D"/>
    <w:rsid w:val="00730CD9"/>
    <w:rsid w:val="00737985"/>
    <w:rsid w:val="00737A11"/>
    <w:rsid w:val="00737F15"/>
    <w:rsid w:val="0074346E"/>
    <w:rsid w:val="007459D1"/>
    <w:rsid w:val="0075463E"/>
    <w:rsid w:val="0075476C"/>
    <w:rsid w:val="00755BD1"/>
    <w:rsid w:val="007645F5"/>
    <w:rsid w:val="007679EC"/>
    <w:rsid w:val="00770E7D"/>
    <w:rsid w:val="0077274B"/>
    <w:rsid w:val="007729A4"/>
    <w:rsid w:val="0077464A"/>
    <w:rsid w:val="007777C0"/>
    <w:rsid w:val="0078395E"/>
    <w:rsid w:val="00784F81"/>
    <w:rsid w:val="00785E36"/>
    <w:rsid w:val="007869BF"/>
    <w:rsid w:val="007A014B"/>
    <w:rsid w:val="007A0799"/>
    <w:rsid w:val="007A500C"/>
    <w:rsid w:val="007B0465"/>
    <w:rsid w:val="007B1E14"/>
    <w:rsid w:val="007B2ACA"/>
    <w:rsid w:val="007B63D3"/>
    <w:rsid w:val="007D7024"/>
    <w:rsid w:val="007F0B22"/>
    <w:rsid w:val="007F485E"/>
    <w:rsid w:val="00804387"/>
    <w:rsid w:val="00806075"/>
    <w:rsid w:val="008068CC"/>
    <w:rsid w:val="00807E5A"/>
    <w:rsid w:val="008105D0"/>
    <w:rsid w:val="00812DFC"/>
    <w:rsid w:val="008151F0"/>
    <w:rsid w:val="00817351"/>
    <w:rsid w:val="008175B9"/>
    <w:rsid w:val="00823275"/>
    <w:rsid w:val="00824E56"/>
    <w:rsid w:val="00831223"/>
    <w:rsid w:val="00835D64"/>
    <w:rsid w:val="0084344A"/>
    <w:rsid w:val="00846E6C"/>
    <w:rsid w:val="00851718"/>
    <w:rsid w:val="00851B8B"/>
    <w:rsid w:val="008536A0"/>
    <w:rsid w:val="00853C2C"/>
    <w:rsid w:val="00860B01"/>
    <w:rsid w:val="008659B4"/>
    <w:rsid w:val="00870816"/>
    <w:rsid w:val="008724E3"/>
    <w:rsid w:val="00872D46"/>
    <w:rsid w:val="008734EF"/>
    <w:rsid w:val="008740D6"/>
    <w:rsid w:val="00874B95"/>
    <w:rsid w:val="00880C93"/>
    <w:rsid w:val="00885D25"/>
    <w:rsid w:val="00885F71"/>
    <w:rsid w:val="00886373"/>
    <w:rsid w:val="008869C0"/>
    <w:rsid w:val="00887D3D"/>
    <w:rsid w:val="00890FC6"/>
    <w:rsid w:val="00893C14"/>
    <w:rsid w:val="008960B5"/>
    <w:rsid w:val="008A250B"/>
    <w:rsid w:val="008A3013"/>
    <w:rsid w:val="008A34F1"/>
    <w:rsid w:val="008A46B2"/>
    <w:rsid w:val="008A791E"/>
    <w:rsid w:val="008B263F"/>
    <w:rsid w:val="008B36F1"/>
    <w:rsid w:val="008C565E"/>
    <w:rsid w:val="008C7D63"/>
    <w:rsid w:val="008D26FA"/>
    <w:rsid w:val="008D36AD"/>
    <w:rsid w:val="008D7D89"/>
    <w:rsid w:val="008E0F83"/>
    <w:rsid w:val="008E4A66"/>
    <w:rsid w:val="008F191C"/>
    <w:rsid w:val="008F3201"/>
    <w:rsid w:val="008F4A93"/>
    <w:rsid w:val="00904844"/>
    <w:rsid w:val="00906C1D"/>
    <w:rsid w:val="00906E9F"/>
    <w:rsid w:val="00913C29"/>
    <w:rsid w:val="00916567"/>
    <w:rsid w:val="00922919"/>
    <w:rsid w:val="00930BAA"/>
    <w:rsid w:val="00932C5B"/>
    <w:rsid w:val="00932EF3"/>
    <w:rsid w:val="0093493D"/>
    <w:rsid w:val="009378AC"/>
    <w:rsid w:val="009407A2"/>
    <w:rsid w:val="00940E3C"/>
    <w:rsid w:val="00942847"/>
    <w:rsid w:val="00946002"/>
    <w:rsid w:val="009543F7"/>
    <w:rsid w:val="00956F64"/>
    <w:rsid w:val="009578FD"/>
    <w:rsid w:val="0096415F"/>
    <w:rsid w:val="009701D2"/>
    <w:rsid w:val="00972CC9"/>
    <w:rsid w:val="009767CE"/>
    <w:rsid w:val="00977F55"/>
    <w:rsid w:val="00980203"/>
    <w:rsid w:val="009827EA"/>
    <w:rsid w:val="00990633"/>
    <w:rsid w:val="0099081F"/>
    <w:rsid w:val="00991888"/>
    <w:rsid w:val="0099329A"/>
    <w:rsid w:val="00997631"/>
    <w:rsid w:val="009A11BE"/>
    <w:rsid w:val="009A3F3E"/>
    <w:rsid w:val="009A525C"/>
    <w:rsid w:val="009A633C"/>
    <w:rsid w:val="009A7253"/>
    <w:rsid w:val="009B3964"/>
    <w:rsid w:val="009B6DB3"/>
    <w:rsid w:val="009C166D"/>
    <w:rsid w:val="009C7613"/>
    <w:rsid w:val="009C7B67"/>
    <w:rsid w:val="009D260B"/>
    <w:rsid w:val="009D2B07"/>
    <w:rsid w:val="009D31A8"/>
    <w:rsid w:val="009E0F65"/>
    <w:rsid w:val="009E1325"/>
    <w:rsid w:val="009F2F44"/>
    <w:rsid w:val="009F3C4F"/>
    <w:rsid w:val="009F3E92"/>
    <w:rsid w:val="009F4C06"/>
    <w:rsid w:val="009F6EEF"/>
    <w:rsid w:val="009F7394"/>
    <w:rsid w:val="00A01BBC"/>
    <w:rsid w:val="00A02E3D"/>
    <w:rsid w:val="00A07895"/>
    <w:rsid w:val="00A153E4"/>
    <w:rsid w:val="00A21080"/>
    <w:rsid w:val="00A32502"/>
    <w:rsid w:val="00A33028"/>
    <w:rsid w:val="00A360AB"/>
    <w:rsid w:val="00A36CED"/>
    <w:rsid w:val="00A43339"/>
    <w:rsid w:val="00A437AE"/>
    <w:rsid w:val="00A46890"/>
    <w:rsid w:val="00A51AC0"/>
    <w:rsid w:val="00A51E2C"/>
    <w:rsid w:val="00A52B77"/>
    <w:rsid w:val="00A66259"/>
    <w:rsid w:val="00A67925"/>
    <w:rsid w:val="00A70701"/>
    <w:rsid w:val="00A70AAE"/>
    <w:rsid w:val="00A756C4"/>
    <w:rsid w:val="00A7573C"/>
    <w:rsid w:val="00A804A6"/>
    <w:rsid w:val="00A87AED"/>
    <w:rsid w:val="00A955ED"/>
    <w:rsid w:val="00AA0B67"/>
    <w:rsid w:val="00AA55EE"/>
    <w:rsid w:val="00AB1B82"/>
    <w:rsid w:val="00AB70DE"/>
    <w:rsid w:val="00AC7D8B"/>
    <w:rsid w:val="00AD01B8"/>
    <w:rsid w:val="00AD78CE"/>
    <w:rsid w:val="00AD7FA6"/>
    <w:rsid w:val="00AE27B8"/>
    <w:rsid w:val="00AE3DFB"/>
    <w:rsid w:val="00AE4ABC"/>
    <w:rsid w:val="00AF2E68"/>
    <w:rsid w:val="00AF59F9"/>
    <w:rsid w:val="00AF74EB"/>
    <w:rsid w:val="00B04BC8"/>
    <w:rsid w:val="00B11C8B"/>
    <w:rsid w:val="00B143CE"/>
    <w:rsid w:val="00B347C4"/>
    <w:rsid w:val="00B36B23"/>
    <w:rsid w:val="00B37B87"/>
    <w:rsid w:val="00B4130E"/>
    <w:rsid w:val="00B415BC"/>
    <w:rsid w:val="00B44AA4"/>
    <w:rsid w:val="00B46FC9"/>
    <w:rsid w:val="00B47ECD"/>
    <w:rsid w:val="00B56E44"/>
    <w:rsid w:val="00B622D0"/>
    <w:rsid w:val="00B6383D"/>
    <w:rsid w:val="00B6439C"/>
    <w:rsid w:val="00B656ED"/>
    <w:rsid w:val="00B71A89"/>
    <w:rsid w:val="00B72FBA"/>
    <w:rsid w:val="00B732B3"/>
    <w:rsid w:val="00B7662E"/>
    <w:rsid w:val="00B77FBD"/>
    <w:rsid w:val="00B83709"/>
    <w:rsid w:val="00B9651A"/>
    <w:rsid w:val="00BA17CB"/>
    <w:rsid w:val="00BA5F5B"/>
    <w:rsid w:val="00BB150B"/>
    <w:rsid w:val="00BB27CF"/>
    <w:rsid w:val="00BB64AB"/>
    <w:rsid w:val="00BB76E0"/>
    <w:rsid w:val="00BC0BA5"/>
    <w:rsid w:val="00BC472B"/>
    <w:rsid w:val="00BC5CE9"/>
    <w:rsid w:val="00BC6DE6"/>
    <w:rsid w:val="00BC6FBC"/>
    <w:rsid w:val="00BD2637"/>
    <w:rsid w:val="00BD3CCD"/>
    <w:rsid w:val="00BD641A"/>
    <w:rsid w:val="00BE23EE"/>
    <w:rsid w:val="00BE7BC9"/>
    <w:rsid w:val="00BF1C3B"/>
    <w:rsid w:val="00BF32AA"/>
    <w:rsid w:val="00BF3E29"/>
    <w:rsid w:val="00BF46B1"/>
    <w:rsid w:val="00BF62FB"/>
    <w:rsid w:val="00C0331E"/>
    <w:rsid w:val="00C03862"/>
    <w:rsid w:val="00C0561E"/>
    <w:rsid w:val="00C11B1C"/>
    <w:rsid w:val="00C14A62"/>
    <w:rsid w:val="00C225AE"/>
    <w:rsid w:val="00C232F8"/>
    <w:rsid w:val="00C24255"/>
    <w:rsid w:val="00C24885"/>
    <w:rsid w:val="00C349F6"/>
    <w:rsid w:val="00C372D8"/>
    <w:rsid w:val="00C40037"/>
    <w:rsid w:val="00C43911"/>
    <w:rsid w:val="00C43979"/>
    <w:rsid w:val="00C44E75"/>
    <w:rsid w:val="00C44F91"/>
    <w:rsid w:val="00C4535E"/>
    <w:rsid w:val="00C46CD8"/>
    <w:rsid w:val="00C47699"/>
    <w:rsid w:val="00C51ACB"/>
    <w:rsid w:val="00C53172"/>
    <w:rsid w:val="00C61954"/>
    <w:rsid w:val="00C63501"/>
    <w:rsid w:val="00C649D9"/>
    <w:rsid w:val="00C670F0"/>
    <w:rsid w:val="00C73909"/>
    <w:rsid w:val="00C73955"/>
    <w:rsid w:val="00C74694"/>
    <w:rsid w:val="00C81F13"/>
    <w:rsid w:val="00C84395"/>
    <w:rsid w:val="00C978B0"/>
    <w:rsid w:val="00CA0D81"/>
    <w:rsid w:val="00CA4471"/>
    <w:rsid w:val="00CB08F4"/>
    <w:rsid w:val="00CB29D8"/>
    <w:rsid w:val="00CB324B"/>
    <w:rsid w:val="00CB483B"/>
    <w:rsid w:val="00CB4879"/>
    <w:rsid w:val="00CC4208"/>
    <w:rsid w:val="00CD06CE"/>
    <w:rsid w:val="00CF2CDA"/>
    <w:rsid w:val="00CF4806"/>
    <w:rsid w:val="00CF58CB"/>
    <w:rsid w:val="00CF6625"/>
    <w:rsid w:val="00D0348A"/>
    <w:rsid w:val="00D04382"/>
    <w:rsid w:val="00D13187"/>
    <w:rsid w:val="00D13738"/>
    <w:rsid w:val="00D15A68"/>
    <w:rsid w:val="00D20CE2"/>
    <w:rsid w:val="00D21732"/>
    <w:rsid w:val="00D21F8E"/>
    <w:rsid w:val="00D23017"/>
    <w:rsid w:val="00D31102"/>
    <w:rsid w:val="00D3464D"/>
    <w:rsid w:val="00D35C7B"/>
    <w:rsid w:val="00D35F5A"/>
    <w:rsid w:val="00D364B4"/>
    <w:rsid w:val="00D36A39"/>
    <w:rsid w:val="00D37FA5"/>
    <w:rsid w:val="00D43290"/>
    <w:rsid w:val="00D45B56"/>
    <w:rsid w:val="00D460C9"/>
    <w:rsid w:val="00D4753A"/>
    <w:rsid w:val="00D517AE"/>
    <w:rsid w:val="00D53626"/>
    <w:rsid w:val="00D53A22"/>
    <w:rsid w:val="00D53A36"/>
    <w:rsid w:val="00D5440C"/>
    <w:rsid w:val="00D600ED"/>
    <w:rsid w:val="00D603E0"/>
    <w:rsid w:val="00D62657"/>
    <w:rsid w:val="00D62A62"/>
    <w:rsid w:val="00D62F94"/>
    <w:rsid w:val="00D64310"/>
    <w:rsid w:val="00D662ED"/>
    <w:rsid w:val="00D76AD5"/>
    <w:rsid w:val="00D81296"/>
    <w:rsid w:val="00D8198D"/>
    <w:rsid w:val="00D81D38"/>
    <w:rsid w:val="00D84E1F"/>
    <w:rsid w:val="00D85F83"/>
    <w:rsid w:val="00D8742C"/>
    <w:rsid w:val="00D92760"/>
    <w:rsid w:val="00D9574F"/>
    <w:rsid w:val="00D96F1A"/>
    <w:rsid w:val="00DA23A4"/>
    <w:rsid w:val="00DA72E2"/>
    <w:rsid w:val="00DB0002"/>
    <w:rsid w:val="00DB02A7"/>
    <w:rsid w:val="00DB3A31"/>
    <w:rsid w:val="00DB6E1C"/>
    <w:rsid w:val="00DC0EB7"/>
    <w:rsid w:val="00DC3F6E"/>
    <w:rsid w:val="00DC5064"/>
    <w:rsid w:val="00DC5836"/>
    <w:rsid w:val="00DC592C"/>
    <w:rsid w:val="00DC7114"/>
    <w:rsid w:val="00DD2CED"/>
    <w:rsid w:val="00DD3456"/>
    <w:rsid w:val="00DD37EF"/>
    <w:rsid w:val="00DD38EF"/>
    <w:rsid w:val="00DD68AE"/>
    <w:rsid w:val="00DD719C"/>
    <w:rsid w:val="00DE27B4"/>
    <w:rsid w:val="00DE34CC"/>
    <w:rsid w:val="00DE48E9"/>
    <w:rsid w:val="00DE4A29"/>
    <w:rsid w:val="00DE597B"/>
    <w:rsid w:val="00DF43F0"/>
    <w:rsid w:val="00DF799E"/>
    <w:rsid w:val="00E1188A"/>
    <w:rsid w:val="00E12AEA"/>
    <w:rsid w:val="00E171BB"/>
    <w:rsid w:val="00E21D73"/>
    <w:rsid w:val="00E24863"/>
    <w:rsid w:val="00E277A6"/>
    <w:rsid w:val="00E403D5"/>
    <w:rsid w:val="00E47A25"/>
    <w:rsid w:val="00E549E7"/>
    <w:rsid w:val="00E61D54"/>
    <w:rsid w:val="00E64799"/>
    <w:rsid w:val="00E65DF9"/>
    <w:rsid w:val="00E70999"/>
    <w:rsid w:val="00E74125"/>
    <w:rsid w:val="00E80AA2"/>
    <w:rsid w:val="00E81859"/>
    <w:rsid w:val="00E82FCF"/>
    <w:rsid w:val="00E850D0"/>
    <w:rsid w:val="00E87B87"/>
    <w:rsid w:val="00E92624"/>
    <w:rsid w:val="00E926E6"/>
    <w:rsid w:val="00EA1AE7"/>
    <w:rsid w:val="00EA1FBC"/>
    <w:rsid w:val="00EA3EFD"/>
    <w:rsid w:val="00EA5C76"/>
    <w:rsid w:val="00EA647B"/>
    <w:rsid w:val="00EA7B4C"/>
    <w:rsid w:val="00EB10A4"/>
    <w:rsid w:val="00EB1E27"/>
    <w:rsid w:val="00EB76BC"/>
    <w:rsid w:val="00EB7C21"/>
    <w:rsid w:val="00EB7D8C"/>
    <w:rsid w:val="00EC4A66"/>
    <w:rsid w:val="00EC74B0"/>
    <w:rsid w:val="00ED5E1F"/>
    <w:rsid w:val="00EE0F66"/>
    <w:rsid w:val="00EE148A"/>
    <w:rsid w:val="00EE3A8C"/>
    <w:rsid w:val="00EE5F1D"/>
    <w:rsid w:val="00EF1642"/>
    <w:rsid w:val="00EF3D45"/>
    <w:rsid w:val="00EF44C1"/>
    <w:rsid w:val="00EF53EE"/>
    <w:rsid w:val="00F007C3"/>
    <w:rsid w:val="00F043C4"/>
    <w:rsid w:val="00F059DC"/>
    <w:rsid w:val="00F13593"/>
    <w:rsid w:val="00F13F23"/>
    <w:rsid w:val="00F1593A"/>
    <w:rsid w:val="00F2799B"/>
    <w:rsid w:val="00F310BC"/>
    <w:rsid w:val="00F32E01"/>
    <w:rsid w:val="00F32F13"/>
    <w:rsid w:val="00F35220"/>
    <w:rsid w:val="00F42ADC"/>
    <w:rsid w:val="00F44122"/>
    <w:rsid w:val="00F509DD"/>
    <w:rsid w:val="00F519A0"/>
    <w:rsid w:val="00F520A9"/>
    <w:rsid w:val="00F53169"/>
    <w:rsid w:val="00F53AB1"/>
    <w:rsid w:val="00F54B08"/>
    <w:rsid w:val="00F60A40"/>
    <w:rsid w:val="00F64835"/>
    <w:rsid w:val="00F67D0C"/>
    <w:rsid w:val="00F7234F"/>
    <w:rsid w:val="00F87FC7"/>
    <w:rsid w:val="00F90CEF"/>
    <w:rsid w:val="00F924BE"/>
    <w:rsid w:val="00F92FD9"/>
    <w:rsid w:val="00F94835"/>
    <w:rsid w:val="00F9544D"/>
    <w:rsid w:val="00FA1BE0"/>
    <w:rsid w:val="00FA66B2"/>
    <w:rsid w:val="00FC040F"/>
    <w:rsid w:val="00FD0E8C"/>
    <w:rsid w:val="00FD281F"/>
    <w:rsid w:val="00FD5118"/>
    <w:rsid w:val="00FE2671"/>
    <w:rsid w:val="00FE3BB8"/>
    <w:rsid w:val="00FE4306"/>
    <w:rsid w:val="00FF1800"/>
    <w:rsid w:val="00FF3034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FE787C"/>
  <w15:chartTrackingRefBased/>
  <w15:docId w15:val="{A0ECE95A-54CE-4DD2-8581-EA8BD87D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after="120"/>
      <w:jc w:val="center"/>
      <w:outlineLvl w:val="1"/>
    </w:pPr>
    <w:rPr>
      <w:b/>
      <w:sz w:val="20"/>
      <w:lang w:eastAsia="pl-PL"/>
    </w:rPr>
  </w:style>
  <w:style w:type="paragraph" w:styleId="Nagwek3">
    <w:name w:val="heading 3"/>
    <w:basedOn w:val="Normalny"/>
    <w:next w:val="Normalny"/>
    <w:qFormat/>
    <w:pPr>
      <w:keepNext/>
      <w:ind w:left="1416" w:hanging="1416"/>
      <w:outlineLvl w:val="2"/>
    </w:pPr>
    <w:rPr>
      <w:b/>
      <w:sz w:val="20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i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  <w:lang w:eastAsia="pl-PL"/>
    </w:rPr>
  </w:style>
  <w:style w:type="paragraph" w:styleId="Tekstpodstawowy3">
    <w:name w:val="Body Text 3"/>
    <w:basedOn w:val="Normalny"/>
    <w:semiHidden/>
    <w:pPr>
      <w:spacing w:after="120"/>
      <w:jc w:val="both"/>
    </w:pPr>
    <w:rPr>
      <w:sz w:val="20"/>
      <w:lang w:eastAsia="pl-PL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Cs w:val="20"/>
      <w:lang w:eastAsia="pl-PL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  <w:rPr>
      <w:szCs w:val="20"/>
      <w:lang w:eastAsia="pl-PL"/>
    </w:rPr>
  </w:style>
  <w:style w:type="paragraph" w:styleId="Listapunktowana4">
    <w:name w:val="List Bullet 4"/>
    <w:basedOn w:val="Normalny"/>
    <w:autoRedefine/>
    <w:semiHidden/>
    <w:pPr>
      <w:numPr>
        <w:ilvl w:val="1"/>
        <w:numId w:val="1"/>
      </w:numPr>
      <w:ind w:left="1491" w:hanging="357"/>
      <w:jc w:val="both"/>
    </w:pPr>
    <w:rPr>
      <w:i/>
      <w:iCs/>
      <w:lang w:eastAsia="pl-PL"/>
    </w:rPr>
  </w:style>
  <w:style w:type="paragraph" w:styleId="Lista2">
    <w:name w:val="List 2"/>
    <w:basedOn w:val="Normalny"/>
    <w:semiHidden/>
    <w:pPr>
      <w:ind w:left="566" w:hanging="283"/>
    </w:pPr>
    <w:rPr>
      <w:lang w:eastAsia="pl-PL"/>
    </w:rPr>
  </w:style>
  <w:style w:type="paragraph" w:styleId="Lista3">
    <w:name w:val="List 3"/>
    <w:basedOn w:val="Normalny"/>
    <w:semiHidden/>
    <w:pPr>
      <w:ind w:left="849" w:hanging="283"/>
    </w:pPr>
    <w:rPr>
      <w:lang w:eastAsia="pl-PL"/>
    </w:rPr>
  </w:style>
  <w:style w:type="character" w:customStyle="1" w:styleId="dane1">
    <w:name w:val="dane1"/>
    <w:rPr>
      <w:color w:val="0000CD"/>
    </w:rPr>
  </w:style>
  <w:style w:type="paragraph" w:styleId="Tekstpodstawowy">
    <w:name w:val="Body Text"/>
    <w:basedOn w:val="Normalny"/>
    <w:link w:val="TekstpodstawowyZnak"/>
    <w:semiHidden/>
    <w:pPr>
      <w:spacing w:after="120"/>
    </w:pPr>
    <w:rPr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lang w:val="x-none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lang w:eastAsia="pl-PL"/>
    </w:rPr>
  </w:style>
  <w:style w:type="paragraph" w:styleId="Podtytu">
    <w:name w:val="Subtitle"/>
    <w:basedOn w:val="Normalny"/>
    <w:link w:val="PodtytuZnak"/>
    <w:qFormat/>
    <w:rPr>
      <w:b/>
      <w:sz w:val="20"/>
      <w:lang w:val="x-none" w:eastAsia="x-none"/>
    </w:rPr>
  </w:style>
  <w:style w:type="paragraph" w:customStyle="1" w:styleId="tytu0">
    <w:name w:val="tytuł"/>
    <w:basedOn w:val="Normalny"/>
    <w:pPr>
      <w:keepNext/>
      <w:suppressLineNumbers/>
      <w:spacing w:before="60" w:after="60"/>
      <w:jc w:val="center"/>
    </w:pPr>
    <w:rPr>
      <w:b/>
      <w:szCs w:val="20"/>
      <w:lang w:eastAsia="pl-PL"/>
    </w:rPr>
  </w:style>
  <w:style w:type="character" w:customStyle="1" w:styleId="akapitdomyslny">
    <w:name w:val="akapitdomyslny"/>
    <w:rPr>
      <w:sz w:val="20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lang w:val="x-none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Lista4">
    <w:name w:val="List 4"/>
    <w:basedOn w:val="Normalny"/>
    <w:semiHidden/>
    <w:pPr>
      <w:ind w:left="1132" w:hanging="283"/>
    </w:pPr>
  </w:style>
  <w:style w:type="paragraph" w:styleId="Listapunktowana">
    <w:name w:val="List Bullet"/>
    <w:basedOn w:val="Normalny"/>
    <w:autoRedefine/>
    <w:semiHidden/>
    <w:pPr>
      <w:numPr>
        <w:numId w:val="2"/>
      </w:numPr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  <w:lang w:eastAsia="pl-PL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sz w:val="20"/>
      <w:szCs w:val="20"/>
      <w:lang w:val="en-GB" w:eastAsia="pl-PL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sz w:val="20"/>
      <w:szCs w:val="20"/>
      <w:lang w:val="en-GB" w:eastAsia="pl-PL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 w:eastAsia="pl-PL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sz w:val="20"/>
      <w:szCs w:val="20"/>
      <w:lang w:val="fr-FR" w:eastAsia="pl-PL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color w:val="000000"/>
      <w:sz w:val="20"/>
      <w:szCs w:val="20"/>
      <w:lang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eastAsia="pl-PL"/>
    </w:rPr>
  </w:style>
  <w:style w:type="character" w:customStyle="1" w:styleId="tw4winTerm">
    <w:name w:val="tw4winTerm"/>
    <w:rPr>
      <w:color w:val="0000FF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WW8Num36z0">
    <w:name w:val="WW8Num36z0"/>
    <w:rPr>
      <w:b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semiHidden/>
    <w:pPr>
      <w:suppressAutoHyphens/>
    </w:pPr>
    <w:rPr>
      <w:rFonts w:ascii="Courier New" w:hAnsi="Courier New"/>
      <w:sz w:val="20"/>
      <w:szCs w:val="20"/>
      <w:lang w:val="x-none" w:eastAsia="ar-SA"/>
    </w:rPr>
  </w:style>
  <w:style w:type="character" w:customStyle="1" w:styleId="WW8Num59z0">
    <w:name w:val="WW8Num59z0"/>
    <w:rPr>
      <w:b w:val="0"/>
      <w:i w:val="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5z1">
    <w:name w:val="WW8Num5z1"/>
    <w:rPr>
      <w:b/>
    </w:rPr>
  </w:style>
  <w:style w:type="character" w:customStyle="1" w:styleId="WW8Num14z1">
    <w:name w:val="WW8Num14z1"/>
    <w:rPr>
      <w:b w:val="0"/>
    </w:rPr>
  </w:style>
  <w:style w:type="character" w:customStyle="1" w:styleId="WW8Num18z1">
    <w:name w:val="WW8Num18z1"/>
    <w:rPr>
      <w:b/>
    </w:rPr>
  </w:style>
  <w:style w:type="character" w:customStyle="1" w:styleId="WW8Num19z1">
    <w:name w:val="WW8Num19z1"/>
    <w:rPr>
      <w:b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1">
    <w:name w:val="WW8Num24z1"/>
    <w:rPr>
      <w:b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2z0">
    <w:name w:val="WW8Num32z0"/>
    <w:rPr>
      <w:b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44z0">
    <w:name w:val="WW8Num44z0"/>
    <w:rPr>
      <w:b/>
    </w:rPr>
  </w:style>
  <w:style w:type="character" w:customStyle="1" w:styleId="WW8Num49z1">
    <w:name w:val="WW8Num49z1"/>
    <w:rPr>
      <w:b/>
    </w:rPr>
  </w:style>
  <w:style w:type="character" w:customStyle="1" w:styleId="WW8Num50z1">
    <w:name w:val="WW8Num50z1"/>
    <w:rPr>
      <w:b/>
    </w:rPr>
  </w:style>
  <w:style w:type="character" w:customStyle="1" w:styleId="WW8Num52z0">
    <w:name w:val="WW8Num52z0"/>
    <w:rPr>
      <w:b/>
    </w:rPr>
  </w:style>
  <w:style w:type="character" w:customStyle="1" w:styleId="WW8Num53z1">
    <w:name w:val="WW8Num53z1"/>
    <w:rPr>
      <w:b/>
    </w:rPr>
  </w:style>
  <w:style w:type="character" w:customStyle="1" w:styleId="WW8Num63z0">
    <w:name w:val="WW8Num63z0"/>
    <w:rPr>
      <w:rFonts w:ascii="Times New Roman" w:eastAsia="Times New Roman" w:hAnsi="Times New Roman" w:cs="Times New Roman"/>
    </w:rPr>
  </w:style>
  <w:style w:type="character" w:customStyle="1" w:styleId="WW8Num68z1">
    <w:name w:val="WW8Num68z1"/>
    <w:rPr>
      <w:b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1">
    <w:name w:val="WW8Num69z1"/>
    <w:rPr>
      <w:rFonts w:ascii="Courier New" w:hAnsi="Courier New"/>
    </w:rPr>
  </w:style>
  <w:style w:type="character" w:customStyle="1" w:styleId="WW8Num69z5">
    <w:name w:val="WW8Num69z5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9z2">
    <w:name w:val="WW8Num79z2"/>
    <w:rPr>
      <w:b/>
    </w:rPr>
  </w:style>
  <w:style w:type="character" w:customStyle="1" w:styleId="WW8Num85z0">
    <w:name w:val="WW8Num85z0"/>
    <w:rPr>
      <w:rFonts w:ascii="Tahoma" w:eastAsia="Times New Roman" w:hAnsi="Tahoma" w:cs="Tahoma"/>
    </w:rPr>
  </w:style>
  <w:style w:type="character" w:customStyle="1" w:styleId="WW8Num88z0">
    <w:name w:val="WW8Num88z0"/>
    <w:rPr>
      <w:b w:val="0"/>
      <w:i w:val="0"/>
    </w:rPr>
  </w:style>
  <w:style w:type="character" w:customStyle="1" w:styleId="WW8Num90z0">
    <w:name w:val="WW8Num90z0"/>
    <w:rPr>
      <w:b/>
    </w:rPr>
  </w:style>
  <w:style w:type="character" w:customStyle="1" w:styleId="WW8Num93z1">
    <w:name w:val="WW8Num93z1"/>
    <w:rPr>
      <w:b/>
    </w:rPr>
  </w:style>
  <w:style w:type="character" w:customStyle="1" w:styleId="WW8Num96z1">
    <w:name w:val="WW8Num96z1"/>
    <w:rPr>
      <w:b/>
    </w:rPr>
  </w:style>
  <w:style w:type="character" w:customStyle="1" w:styleId="WW8Num98z3">
    <w:name w:val="WW8Num98z3"/>
    <w:rPr>
      <w:rFonts w:ascii="Times New Roman" w:eastAsia="Times New Roman" w:hAnsi="Times New Roman" w:cs="Times New Roman"/>
    </w:rPr>
  </w:style>
  <w:style w:type="character" w:customStyle="1" w:styleId="WW8Num99z1">
    <w:name w:val="WW8Num99z1"/>
    <w:rPr>
      <w:b/>
      <w:sz w:val="22"/>
      <w:szCs w:val="22"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8z1">
    <w:name w:val="WW8Num108z1"/>
    <w:rPr>
      <w:rFonts w:ascii="Times New Roman" w:eastAsia="Times New Roman" w:hAnsi="Times New Roman" w:cs="Times New Roman"/>
    </w:rPr>
  </w:style>
  <w:style w:type="character" w:customStyle="1" w:styleId="WW8Num112z0">
    <w:name w:val="WW8Num11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0z1">
    <w:name w:val="WW8Num120z1"/>
    <w:rPr>
      <w:rFonts w:ascii="Symbol" w:eastAsia="Times New Roman" w:hAnsi="Symbol" w:cs="Times New Roman"/>
    </w:rPr>
  </w:style>
  <w:style w:type="character" w:customStyle="1" w:styleId="WW8Num121z3">
    <w:name w:val="WW8Num121z3"/>
    <w:rPr>
      <w:rFonts w:ascii="Times New Roman" w:eastAsia="Times New Roman" w:hAnsi="Times New Roman" w:cs="Times New Roman"/>
    </w:rPr>
  </w:style>
  <w:style w:type="character" w:customStyle="1" w:styleId="WW8Num123z1">
    <w:name w:val="WW8Num123z1"/>
    <w:rPr>
      <w:b/>
    </w:rPr>
  </w:style>
  <w:style w:type="character" w:customStyle="1" w:styleId="WW8Num126z1">
    <w:name w:val="WW8Num126z1"/>
    <w:rPr>
      <w:sz w:val="22"/>
      <w:szCs w:val="22"/>
    </w:rPr>
  </w:style>
  <w:style w:type="character" w:customStyle="1" w:styleId="WW8Num126z2">
    <w:name w:val="WW8Num126z2"/>
    <w:rPr>
      <w:b/>
    </w:rPr>
  </w:style>
  <w:style w:type="character" w:customStyle="1" w:styleId="WW8Num128z0">
    <w:name w:val="WW8Num128z0"/>
    <w:rPr>
      <w:rFonts w:ascii="Tahoma" w:hAnsi="Tahoma" w:cs="Tahoma"/>
      <w:b/>
      <w:sz w:val="22"/>
    </w:rPr>
  </w:style>
  <w:style w:type="character" w:customStyle="1" w:styleId="WW8Num141z1">
    <w:name w:val="WW8Num141z1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54z1">
    <w:name w:val="WW8Num154z1"/>
    <w:rPr>
      <w:rFonts w:ascii="Arial" w:hAnsi="Arial"/>
      <w:b/>
      <w:sz w:val="22"/>
      <w:szCs w:val="22"/>
    </w:rPr>
  </w:style>
  <w:style w:type="character" w:customStyle="1" w:styleId="WW8Num155z2">
    <w:name w:val="WW8Num155z2"/>
    <w:rPr>
      <w:b/>
    </w:rPr>
  </w:style>
  <w:style w:type="character" w:customStyle="1" w:styleId="WW8Num159z0">
    <w:name w:val="WW8Num159z0"/>
    <w:rPr>
      <w:b/>
    </w:rPr>
  </w:style>
  <w:style w:type="character" w:customStyle="1" w:styleId="WW8Num160z2">
    <w:name w:val="WW8Num160z2"/>
    <w:rPr>
      <w:b/>
    </w:rPr>
  </w:style>
  <w:style w:type="character" w:customStyle="1" w:styleId="WW8Num163z1">
    <w:name w:val="WW8Num163z1"/>
    <w:rPr>
      <w:b/>
    </w:rPr>
  </w:style>
  <w:style w:type="character" w:customStyle="1" w:styleId="WW8Num165z0">
    <w:name w:val="WW8Num165z0"/>
    <w:rPr>
      <w:b w:val="0"/>
    </w:rPr>
  </w:style>
  <w:style w:type="character" w:customStyle="1" w:styleId="WW8Num170z2">
    <w:name w:val="WW8Num170z2"/>
    <w:rPr>
      <w:b/>
    </w:rPr>
  </w:style>
  <w:style w:type="character" w:customStyle="1" w:styleId="WW8Num171z1">
    <w:name w:val="WW8Num171z1"/>
    <w:rPr>
      <w:b/>
    </w:rPr>
  </w:style>
  <w:style w:type="character" w:customStyle="1" w:styleId="WW8Num174z0">
    <w:name w:val="WW8Num174z0"/>
    <w:rPr>
      <w:b w:val="0"/>
      <w:i w:val="0"/>
    </w:rPr>
  </w:style>
  <w:style w:type="character" w:customStyle="1" w:styleId="WW8Num177z0">
    <w:name w:val="WW8Num177z0"/>
    <w:rPr>
      <w:b w:val="0"/>
    </w:rPr>
  </w:style>
  <w:style w:type="character" w:customStyle="1" w:styleId="WW8Num178z0">
    <w:name w:val="WW8Num178z0"/>
    <w:rPr>
      <w:rFonts w:ascii="Courier New" w:hAnsi="Courier New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9z2">
    <w:name w:val="WW8Num179z2"/>
    <w:rPr>
      <w:b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pPr>
      <w:suppressAutoHyphens/>
    </w:pPr>
    <w:rPr>
      <w:sz w:val="20"/>
      <w:szCs w:val="20"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Helvetica" w:hAnsi="Helvetica" w:cs="Tahoma"/>
      <w:sz w:val="20"/>
      <w:szCs w:val="20"/>
      <w:lang w:eastAsia="ar-SA"/>
    </w:rPr>
  </w:style>
  <w:style w:type="paragraph" w:customStyle="1" w:styleId="tekstdokumentu">
    <w:name w:val="tekst dokumentu"/>
    <w:basedOn w:val="Normalny"/>
    <w:pPr>
      <w:suppressAutoHyphens/>
      <w:spacing w:before="120" w:after="120"/>
      <w:ind w:left="567" w:hanging="567"/>
      <w:jc w:val="both"/>
    </w:pPr>
    <w:rPr>
      <w:i/>
      <w:iCs/>
      <w:szCs w:val="20"/>
      <w:lang w:eastAsia="ar-SA"/>
    </w:rPr>
  </w:style>
  <w:style w:type="paragraph" w:customStyle="1" w:styleId="zacznik">
    <w:name w:val="załącznik"/>
    <w:basedOn w:val="Tekstpodstawowy"/>
    <w:pPr>
      <w:tabs>
        <w:tab w:val="left" w:pos="1701"/>
      </w:tabs>
      <w:suppressAutoHyphens/>
      <w:spacing w:after="0"/>
      <w:ind w:left="1701" w:hanging="1701"/>
      <w:jc w:val="both"/>
    </w:pPr>
    <w:rPr>
      <w:i/>
      <w:iCs/>
      <w:sz w:val="22"/>
      <w:szCs w:val="20"/>
      <w:lang w:eastAsia="ar-SA"/>
    </w:rPr>
  </w:style>
  <w:style w:type="paragraph" w:customStyle="1" w:styleId="rozdzia">
    <w:name w:val="rozdział"/>
    <w:basedOn w:val="Normalny"/>
    <w:pPr>
      <w:suppressAutoHyphens/>
      <w:spacing w:line="360" w:lineRule="auto"/>
      <w:jc w:val="center"/>
    </w:pPr>
    <w:rPr>
      <w:rFonts w:ascii="Tahoma" w:hAnsi="Tahoma" w:cs="Tahoma"/>
      <w:b/>
      <w:caps/>
      <w:spacing w:val="8"/>
      <w:sz w:val="28"/>
      <w:szCs w:val="20"/>
      <w:lang w:eastAsia="ar-SA"/>
    </w:rPr>
  </w:style>
  <w:style w:type="paragraph" w:customStyle="1" w:styleId="Tekstpodstawowy21">
    <w:name w:val="Tekst podstawowy 21"/>
    <w:basedOn w:val="Normalny"/>
    <w:pPr>
      <w:shd w:val="clear" w:color="auto" w:fill="FFFFFF"/>
      <w:suppressAutoHyphens/>
      <w:overflowPunct w:val="0"/>
      <w:autoSpaceDE w:val="0"/>
      <w:spacing w:before="5"/>
      <w:ind w:right="285"/>
      <w:jc w:val="both"/>
      <w:textAlignment w:val="baseline"/>
    </w:pPr>
    <w:rPr>
      <w:color w:val="000000"/>
      <w:szCs w:val="20"/>
      <w:lang w:eastAsia="ar-SA"/>
    </w:rPr>
  </w:style>
  <w:style w:type="character" w:customStyle="1" w:styleId="LPzwykly">
    <w:name w:val="LP_zwykly"/>
    <w:basedOn w:val="Domylnaczcionkaakapitu"/>
    <w:qFormat/>
  </w:style>
  <w:style w:type="paragraph" w:customStyle="1" w:styleId="LPtekstpodstawowy">
    <w:name w:val="LP_tekst podstawowy"/>
    <w:autoRedefine/>
    <w:pPr>
      <w:autoSpaceDE w:val="0"/>
      <w:autoSpaceDN w:val="0"/>
      <w:adjustRightInd w:val="0"/>
      <w:ind w:left="720" w:hanging="358"/>
      <w:textAlignment w:val="center"/>
    </w:pPr>
    <w:rPr>
      <w:rFonts w:ascii="Arial" w:hAnsi="Arial" w:cs="Arial"/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0489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048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204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7431C"/>
    <w:pPr>
      <w:ind w:left="708"/>
    </w:pPr>
  </w:style>
  <w:style w:type="paragraph" w:customStyle="1" w:styleId="Tekstpodstawowywcity21">
    <w:name w:val="Tekst podstawowy wcięty 21"/>
    <w:basedOn w:val="Normalny"/>
    <w:rsid w:val="00BF46B1"/>
    <w:pPr>
      <w:widowControl w:val="0"/>
      <w:suppressAutoHyphens/>
      <w:spacing w:after="120" w:line="480" w:lineRule="auto"/>
      <w:ind w:left="283" w:firstLine="227"/>
      <w:jc w:val="both"/>
    </w:pPr>
    <w:rPr>
      <w:rFonts w:ascii="Arial" w:hAnsi="Arial"/>
      <w:sz w:val="22"/>
      <w:szCs w:val="20"/>
      <w:lang w:eastAsia="ar-SA"/>
    </w:rPr>
  </w:style>
  <w:style w:type="character" w:customStyle="1" w:styleId="StopkaZnak">
    <w:name w:val="Stopka Znak"/>
    <w:link w:val="Stopka"/>
    <w:uiPriority w:val="99"/>
    <w:rsid w:val="00AE3DFB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5E7928"/>
    <w:rPr>
      <w:sz w:val="24"/>
      <w:szCs w:val="24"/>
      <w:lang w:eastAsia="en-US"/>
    </w:rPr>
  </w:style>
  <w:style w:type="character" w:customStyle="1" w:styleId="PodtytuZnak">
    <w:name w:val="Podtytuł Znak"/>
    <w:link w:val="Podtytu"/>
    <w:rsid w:val="005E7928"/>
    <w:rPr>
      <w:b/>
      <w:szCs w:val="24"/>
    </w:rPr>
  </w:style>
  <w:style w:type="character" w:customStyle="1" w:styleId="ZwykytekstZnak">
    <w:name w:val="Zwykły tekst Znak"/>
    <w:link w:val="Zwykytekst"/>
    <w:semiHidden/>
    <w:rsid w:val="005E7928"/>
    <w:rPr>
      <w:rFonts w:ascii="Courier New" w:hAnsi="Courier New"/>
      <w:lang w:eastAsia="ar-SA"/>
    </w:rPr>
  </w:style>
  <w:style w:type="paragraph" w:customStyle="1" w:styleId="Default">
    <w:name w:val="Default"/>
    <w:rsid w:val="005E792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F3E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wcity2Znak">
    <w:name w:val="Tekst podstawowy wcięty 2 Znak"/>
    <w:link w:val="Tekstpodstawowywcity2"/>
    <w:semiHidden/>
    <w:rsid w:val="002D302B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rsid w:val="002D302B"/>
    <w:rPr>
      <w:sz w:val="24"/>
      <w:szCs w:val="24"/>
      <w:lang w:eastAsia="en-US"/>
    </w:rPr>
  </w:style>
  <w:style w:type="paragraph" w:customStyle="1" w:styleId="SIWZtekst">
    <w:name w:val="SIWZ_tekst"/>
    <w:basedOn w:val="Normalny"/>
    <w:link w:val="SIWZtekstZnak"/>
    <w:autoRedefine/>
    <w:rsid w:val="002D302B"/>
    <w:pPr>
      <w:tabs>
        <w:tab w:val="left" w:pos="709"/>
        <w:tab w:val="left" w:pos="851"/>
      </w:tabs>
      <w:jc w:val="both"/>
    </w:pPr>
    <w:rPr>
      <w:color w:val="000000"/>
      <w:lang w:val="x-none" w:eastAsia="x-none"/>
    </w:rPr>
  </w:style>
  <w:style w:type="character" w:customStyle="1" w:styleId="SIWZtekstZnak">
    <w:name w:val="SIWZ_tekst Znak"/>
    <w:link w:val="SIWZtekst"/>
    <w:rsid w:val="002D302B"/>
    <w:rPr>
      <w:color w:val="000000"/>
      <w:sz w:val="24"/>
      <w:szCs w:val="24"/>
      <w:lang w:val="x-none" w:eastAsia="x-none"/>
    </w:rPr>
  </w:style>
  <w:style w:type="character" w:styleId="Wyrnienieintensywne">
    <w:name w:val="Intense Emphasis"/>
    <w:uiPriority w:val="21"/>
    <w:qFormat/>
    <w:rsid w:val="00486E2C"/>
    <w:rPr>
      <w:b/>
      <w:bCs/>
      <w:i/>
      <w:iCs/>
      <w:color w:val="4F81BD"/>
    </w:rPr>
  </w:style>
  <w:style w:type="character" w:styleId="Uwydatnienie">
    <w:name w:val="Emphasis"/>
    <w:uiPriority w:val="20"/>
    <w:qFormat/>
    <w:rsid w:val="00D04382"/>
    <w:rPr>
      <w:i/>
      <w:iCs/>
    </w:rPr>
  </w:style>
  <w:style w:type="character" w:customStyle="1" w:styleId="alb">
    <w:name w:val="a_lb"/>
    <w:basedOn w:val="Domylnaczcionkaakapitu"/>
    <w:rsid w:val="00D04382"/>
  </w:style>
  <w:style w:type="paragraph" w:customStyle="1" w:styleId="text-justify">
    <w:name w:val="text-justify"/>
    <w:basedOn w:val="Normalny"/>
    <w:rsid w:val="00D04382"/>
    <w:pPr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DC5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583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DC58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5836"/>
    <w:rPr>
      <w:b/>
      <w:bCs/>
      <w:lang w:eastAsia="en-US"/>
    </w:rPr>
  </w:style>
  <w:style w:type="paragraph" w:styleId="Poprawka">
    <w:name w:val="Revision"/>
    <w:hidden/>
    <w:uiPriority w:val="99"/>
    <w:semiHidden/>
    <w:rsid w:val="00C40037"/>
    <w:rPr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E403D5"/>
    <w:rPr>
      <w:sz w:val="24"/>
    </w:rPr>
  </w:style>
  <w:style w:type="character" w:customStyle="1" w:styleId="Nierozpoznanawzmianka1">
    <w:name w:val="Nierozpoznana wzmianka1"/>
    <w:uiPriority w:val="99"/>
    <w:semiHidden/>
    <w:unhideWhenUsed/>
    <w:rsid w:val="004C0514"/>
    <w:rPr>
      <w:color w:val="605E5C"/>
      <w:shd w:val="clear" w:color="auto" w:fill="E1DFDD"/>
    </w:rPr>
  </w:style>
  <w:style w:type="numbering" w:customStyle="1" w:styleId="styl4">
    <w:name w:val="styl4"/>
    <w:uiPriority w:val="99"/>
    <w:rsid w:val="00B72FBA"/>
    <w:pPr>
      <w:numPr>
        <w:numId w:val="50"/>
      </w:numPr>
    </w:pPr>
  </w:style>
  <w:style w:type="numbering" w:customStyle="1" w:styleId="4">
    <w:name w:val="4"/>
    <w:uiPriority w:val="99"/>
    <w:rsid w:val="00B72FBA"/>
    <w:pPr>
      <w:numPr>
        <w:numId w:val="5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400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12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28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86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394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061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54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2554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A60E-238B-4F78-B831-F65664F6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</vt:lpstr>
    </vt:vector>
  </TitlesOfParts>
  <Company>TOSHIBA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</dc:title>
  <dc:subject/>
  <dc:creator>Jerzy Kapral</dc:creator>
  <cp:keywords/>
  <cp:lastModifiedBy>Magdalena Broda (Nadleśnictwo Tychowo)</cp:lastModifiedBy>
  <cp:revision>3</cp:revision>
  <cp:lastPrinted>2020-02-21T05:28:00Z</cp:lastPrinted>
  <dcterms:created xsi:type="dcterms:W3CDTF">2026-02-10T11:50:00Z</dcterms:created>
  <dcterms:modified xsi:type="dcterms:W3CDTF">2026-03-18T11:00:00Z</dcterms:modified>
</cp:coreProperties>
</file>